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296" w:rsidRPr="005F57FD" w:rsidRDefault="00E23296" w:rsidP="005F57F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:rsidR="00F976AE" w:rsidRPr="005F57FD" w:rsidRDefault="00F976AE" w:rsidP="005F57F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5F57FD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Umowa nr </w:t>
      </w:r>
      <w:r w:rsidR="00A33441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S.2380.6.2026.MS </w:t>
      </w:r>
      <w:r w:rsidR="00A171C8" w:rsidRPr="005F57FD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(projekt)</w:t>
      </w:r>
    </w:p>
    <w:p w:rsidR="00F976AE" w:rsidRPr="005F57FD" w:rsidRDefault="00F976AE" w:rsidP="005F57FD">
      <w:pPr>
        <w:widowControl w:val="0"/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F976AE" w:rsidRPr="005F57FD" w:rsidRDefault="00F976AE" w:rsidP="005F57FD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Cs/>
          <w:lang w:eastAsia="ar-SA"/>
        </w:rPr>
        <w:t>Zawarta w dniu …………………………  202</w:t>
      </w:r>
      <w:r w:rsidR="00EE5EE2">
        <w:rPr>
          <w:rFonts w:ascii="Times New Roman" w:eastAsia="Times New Roman" w:hAnsi="Times New Roman" w:cs="Times New Roman"/>
          <w:bCs/>
          <w:lang w:eastAsia="ar-SA"/>
        </w:rPr>
        <w:t>6</w:t>
      </w:r>
      <w:r w:rsidRPr="005F57FD">
        <w:rPr>
          <w:rFonts w:ascii="Times New Roman" w:eastAsia="Times New Roman" w:hAnsi="Times New Roman" w:cs="Times New Roman"/>
          <w:bCs/>
          <w:lang w:eastAsia="ar-SA"/>
        </w:rPr>
        <w:t xml:space="preserve"> r. w Białymstoku pomiędzy:</w:t>
      </w:r>
    </w:p>
    <w:p w:rsidR="00F976AE" w:rsidRPr="005F57FD" w:rsidRDefault="00F976AE" w:rsidP="005F57FD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F976AE" w:rsidRPr="005F57FD" w:rsidRDefault="00F976AE" w:rsidP="005F57FD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5F57FD">
        <w:rPr>
          <w:rFonts w:ascii="Times New Roman" w:eastAsia="Times New Roman" w:hAnsi="Times New Roman" w:cs="Times New Roman"/>
          <w:b/>
          <w:bCs/>
          <w:lang w:eastAsia="pl-PL"/>
        </w:rPr>
        <w:t>Skarbem Państwa – Komendantem Wojewódzkim Policji w Białymstoku</w:t>
      </w:r>
    </w:p>
    <w:p w:rsidR="00F976AE" w:rsidRPr="005F57FD" w:rsidRDefault="00F976AE" w:rsidP="005F57FD">
      <w:pPr>
        <w:spacing w:after="0"/>
        <w:jc w:val="both"/>
        <w:rPr>
          <w:rFonts w:ascii="Times New Roman" w:eastAsia="Calibri" w:hAnsi="Times New Roman" w:cs="Times New Roman"/>
          <w:bCs/>
        </w:rPr>
      </w:pPr>
      <w:r w:rsidRPr="005F57FD">
        <w:rPr>
          <w:rFonts w:ascii="Times New Roman" w:eastAsia="Calibri" w:hAnsi="Times New Roman" w:cs="Times New Roman"/>
          <w:bCs/>
        </w:rPr>
        <w:t>z siedzibą: 15-003 Białystok, ul. H. Sienkiewicza 65,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 NIP: 542-020-78-68,</w:t>
      </w:r>
      <w:r w:rsidRPr="005F57FD">
        <w:rPr>
          <w:rFonts w:ascii="Times New Roman" w:eastAsia="Arial Unicode MS" w:hAnsi="Times New Roman" w:cs="Times New Roman"/>
          <w:lang w:eastAsia="ar-SA"/>
        </w:rPr>
        <w:t xml:space="preserve"> REGON: 050252820</w:t>
      </w:r>
      <w:r w:rsidR="006E19F5" w:rsidRPr="005F57FD">
        <w:rPr>
          <w:rFonts w:ascii="Times New Roman" w:eastAsia="Calibri" w:hAnsi="Times New Roman" w:cs="Times New Roman"/>
          <w:bCs/>
        </w:rPr>
        <w:t xml:space="preserve"> </w:t>
      </w:r>
      <w:r w:rsidRPr="005F57FD">
        <w:rPr>
          <w:rFonts w:ascii="Times New Roman" w:eastAsia="Times New Roman" w:hAnsi="Times New Roman" w:cs="Times New Roman"/>
          <w:lang w:eastAsia="pl-PL"/>
        </w:rPr>
        <w:t>reprezentowaną przez:</w:t>
      </w:r>
    </w:p>
    <w:p w:rsidR="00F976AE" w:rsidRPr="005F57FD" w:rsidRDefault="00F976AE" w:rsidP="005F57FD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Cs/>
          <w:lang w:eastAsia="ar-SA"/>
        </w:rPr>
        <w:t xml:space="preserve">…………………………………..  – Naczelnika Wydziału Transportu KWP w Białymstoku </w:t>
      </w:r>
      <w:r w:rsidR="00EB2186" w:rsidRPr="005F57FD">
        <w:rPr>
          <w:rFonts w:ascii="Times New Roman" w:eastAsia="Times New Roman" w:hAnsi="Times New Roman" w:cs="Times New Roman"/>
          <w:bCs/>
          <w:lang w:eastAsia="ar-SA"/>
        </w:rPr>
        <w:br/>
      </w:r>
      <w:r w:rsidRPr="005F57FD">
        <w:rPr>
          <w:rFonts w:ascii="Times New Roman" w:eastAsia="Times New Roman" w:hAnsi="Times New Roman" w:cs="Times New Roman"/>
          <w:bCs/>
          <w:lang w:eastAsia="ar-SA"/>
        </w:rPr>
        <w:t>zwanym dalej „</w:t>
      </w:r>
      <w:r w:rsidRPr="005F57FD">
        <w:rPr>
          <w:rFonts w:ascii="Times New Roman" w:eastAsia="Times New Roman" w:hAnsi="Times New Roman" w:cs="Times New Roman"/>
          <w:b/>
          <w:bCs/>
          <w:lang w:eastAsia="ar-SA"/>
        </w:rPr>
        <w:t xml:space="preserve">Zamawiającym”, </w:t>
      </w:r>
      <w:r w:rsidRPr="005F57FD">
        <w:rPr>
          <w:rFonts w:ascii="Times New Roman" w:eastAsia="Arial Unicode MS" w:hAnsi="Times New Roman" w:cs="Times New Roman"/>
          <w:lang w:eastAsia="ar-SA"/>
        </w:rPr>
        <w:t xml:space="preserve">a: </w:t>
      </w:r>
    </w:p>
    <w:p w:rsidR="00F976AE" w:rsidRPr="005F57FD" w:rsidRDefault="00F976AE" w:rsidP="005F57FD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5F57FD">
        <w:rPr>
          <w:rFonts w:ascii="Times New Roman" w:eastAsia="Arial Unicode MS" w:hAnsi="Times New Roman" w:cs="Times New Roman"/>
          <w:b/>
          <w:lang w:eastAsia="ar-SA"/>
        </w:rPr>
        <w:t xml:space="preserve">firmą </w:t>
      </w:r>
      <w:r w:rsidRPr="005F57FD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……………………………………………………………………..……………………..</w:t>
      </w:r>
    </w:p>
    <w:p w:rsidR="00F976AE" w:rsidRPr="005F57FD" w:rsidRDefault="00F976AE" w:rsidP="005F57FD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lang w:eastAsia="ar-SA"/>
        </w:rPr>
      </w:pPr>
      <w:r w:rsidRPr="005F57FD">
        <w:rPr>
          <w:rFonts w:ascii="Times New Roman" w:eastAsia="Arial Unicode MS" w:hAnsi="Times New Roman" w:cs="Times New Roman"/>
          <w:lang w:eastAsia="ar-SA"/>
        </w:rPr>
        <w:t>z siedzibą………………………………….…………………………………………………….</w:t>
      </w:r>
    </w:p>
    <w:p w:rsidR="00F976AE" w:rsidRPr="005F57FD" w:rsidRDefault="00F976AE" w:rsidP="005F57FD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lang w:eastAsia="ar-SA"/>
        </w:rPr>
      </w:pPr>
      <w:r w:rsidRPr="005F57FD">
        <w:rPr>
          <w:rFonts w:ascii="Times New Roman" w:eastAsia="Arial Unicode MS" w:hAnsi="Times New Roman" w:cs="Times New Roman"/>
          <w:lang w:eastAsia="ar-SA"/>
        </w:rPr>
        <w:t xml:space="preserve">wpisaną do centralnej ewidencji i informacji o działalności gospodarczej, </w:t>
      </w:r>
      <w:r w:rsidRPr="005F57FD">
        <w:rPr>
          <w:rFonts w:ascii="Times New Roman" w:eastAsia="Arial Unicode MS" w:hAnsi="Times New Roman" w:cs="Times New Roman"/>
          <w:lang w:eastAsia="ar-SA"/>
        </w:rPr>
        <w:br/>
        <w:t xml:space="preserve">NIP: ……………………, REGON: </w:t>
      </w:r>
      <w:r w:rsidRPr="005F57FD">
        <w:rPr>
          <w:rFonts w:ascii="Times New Roman" w:eastAsia="Times New Roman" w:hAnsi="Times New Roman" w:cs="Times New Roman"/>
          <w:lang w:eastAsia="ar-SA"/>
        </w:rPr>
        <w:t>…………………..</w:t>
      </w:r>
    </w:p>
    <w:p w:rsidR="00F976AE" w:rsidRPr="005F57FD" w:rsidRDefault="00F976AE" w:rsidP="005F57FD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lang w:eastAsia="ar-SA"/>
        </w:rPr>
      </w:pPr>
      <w:r w:rsidRPr="005F57FD">
        <w:rPr>
          <w:rFonts w:ascii="Times New Roman" w:eastAsia="Arial Unicode MS" w:hAnsi="Times New Roman" w:cs="Times New Roman"/>
          <w:lang w:eastAsia="ar-SA"/>
        </w:rPr>
        <w:t>reprezentowaną przez: ………………………….………………………………………………</w:t>
      </w:r>
    </w:p>
    <w:p w:rsidR="00F976AE" w:rsidRPr="005F57FD" w:rsidRDefault="00F976AE" w:rsidP="005F57FD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Cs/>
          <w:lang w:eastAsia="ar-SA"/>
        </w:rPr>
        <w:t>zwanym dalej „</w:t>
      </w:r>
      <w:r w:rsidRPr="005F57FD">
        <w:rPr>
          <w:rFonts w:ascii="Times New Roman" w:eastAsia="Times New Roman" w:hAnsi="Times New Roman" w:cs="Times New Roman"/>
          <w:b/>
          <w:bCs/>
          <w:lang w:eastAsia="ar-SA"/>
        </w:rPr>
        <w:t>Wykonawcą”</w:t>
      </w:r>
    </w:p>
    <w:p w:rsidR="00F976AE" w:rsidRPr="005F57FD" w:rsidRDefault="00F976AE" w:rsidP="005F57FD">
      <w:pPr>
        <w:spacing w:after="0"/>
        <w:jc w:val="center"/>
        <w:rPr>
          <w:rFonts w:ascii="Times New Roman" w:eastAsia="Times New Roman" w:hAnsi="Times New Roman" w:cs="Times New Roman"/>
          <w:color w:val="FF0000"/>
          <w:lang w:eastAsia="pl-PL"/>
        </w:rPr>
      </w:pPr>
    </w:p>
    <w:p w:rsidR="00F976AE" w:rsidRPr="003E6C50" w:rsidRDefault="00F976AE" w:rsidP="005F57FD">
      <w:pPr>
        <w:spacing w:after="0"/>
        <w:jc w:val="both"/>
        <w:rPr>
          <w:rFonts w:ascii="Times New Roman" w:hAnsi="Times New Roman" w:cs="Times New Roman"/>
          <w:bCs/>
        </w:rPr>
      </w:pPr>
      <w:r w:rsidRPr="005F57FD">
        <w:rPr>
          <w:rFonts w:ascii="Times New Roman" w:hAnsi="Times New Roman" w:cs="Times New Roman"/>
          <w:bCs/>
        </w:rPr>
        <w:t>W wyniku dokonania przez Zamawiającego wyboru o</w:t>
      </w:r>
      <w:r w:rsidR="00EB2186" w:rsidRPr="005F57FD">
        <w:rPr>
          <w:rFonts w:ascii="Times New Roman" w:hAnsi="Times New Roman" w:cs="Times New Roman"/>
          <w:bCs/>
        </w:rPr>
        <w:t xml:space="preserve">ferty Wykonawcy w postępowaniu </w:t>
      </w:r>
      <w:r w:rsidRPr="005F57FD">
        <w:rPr>
          <w:rFonts w:ascii="Times New Roman" w:hAnsi="Times New Roman" w:cs="Times New Roman"/>
          <w:bCs/>
        </w:rPr>
        <w:t xml:space="preserve">o udzielenie zamówienia publicznego wyłączonego ze stosowania </w:t>
      </w:r>
      <w:r w:rsidRPr="005F57FD">
        <w:rPr>
          <w:rFonts w:ascii="Times New Roman" w:hAnsi="Times New Roman" w:cs="Times New Roman"/>
          <w:bCs/>
          <w:i/>
        </w:rPr>
        <w:t>ustawy z dnia 11 września 2019 r.</w:t>
      </w:r>
      <w:r w:rsidRPr="005F57FD">
        <w:rPr>
          <w:rFonts w:ascii="Times New Roman" w:hAnsi="Times New Roman" w:cs="Times New Roman"/>
          <w:bCs/>
        </w:rPr>
        <w:t xml:space="preserve"> – </w:t>
      </w:r>
      <w:r w:rsidRPr="005F57FD">
        <w:rPr>
          <w:rFonts w:ascii="Times New Roman" w:hAnsi="Times New Roman" w:cs="Times New Roman"/>
          <w:bCs/>
          <w:i/>
        </w:rPr>
        <w:t>Prawo zamówień publicznych</w:t>
      </w:r>
      <w:r w:rsidRPr="005F57FD">
        <w:rPr>
          <w:rFonts w:ascii="Times New Roman" w:hAnsi="Times New Roman" w:cs="Times New Roman"/>
          <w:bCs/>
        </w:rPr>
        <w:t xml:space="preserve"> </w:t>
      </w:r>
      <w:r w:rsidR="00B610B2" w:rsidRPr="005F57FD">
        <w:rPr>
          <w:rFonts w:ascii="Times New Roman" w:hAnsi="Times New Roman" w:cs="Times New Roman"/>
          <w:bCs/>
          <w:i/>
        </w:rPr>
        <w:t xml:space="preserve">(tj. Dz.U. </w:t>
      </w:r>
      <w:r w:rsidR="000A482D" w:rsidRPr="005F57FD">
        <w:rPr>
          <w:rFonts w:ascii="Times New Roman" w:hAnsi="Times New Roman" w:cs="Times New Roman"/>
          <w:bCs/>
          <w:i/>
        </w:rPr>
        <w:t>z 2024r, poz.1320</w:t>
      </w:r>
      <w:r w:rsidRPr="005F57FD">
        <w:rPr>
          <w:rFonts w:ascii="Times New Roman" w:hAnsi="Times New Roman" w:cs="Times New Roman"/>
          <w:bCs/>
          <w:i/>
        </w:rPr>
        <w:t>)</w:t>
      </w:r>
      <w:r w:rsidRPr="005F57FD">
        <w:rPr>
          <w:rFonts w:ascii="Times New Roman" w:hAnsi="Times New Roman" w:cs="Times New Roman"/>
          <w:bCs/>
        </w:rPr>
        <w:t xml:space="preserve"> nie przekraczającego kwot określonych </w:t>
      </w:r>
      <w:r w:rsidRPr="005F57FD">
        <w:rPr>
          <w:rFonts w:ascii="Times New Roman" w:hAnsi="Times New Roman" w:cs="Times New Roman"/>
          <w:bCs/>
        </w:rPr>
        <w:br/>
      </w:r>
      <w:r w:rsidRPr="003E6C50">
        <w:rPr>
          <w:rFonts w:ascii="Times New Roman" w:hAnsi="Times New Roman" w:cs="Times New Roman"/>
          <w:bCs/>
        </w:rPr>
        <w:t xml:space="preserve">w art.2 </w:t>
      </w:r>
      <w:proofErr w:type="spellStart"/>
      <w:r w:rsidRPr="003E6C50">
        <w:rPr>
          <w:rFonts w:ascii="Times New Roman" w:hAnsi="Times New Roman" w:cs="Times New Roman"/>
          <w:bCs/>
        </w:rPr>
        <w:t>pzp</w:t>
      </w:r>
      <w:proofErr w:type="spellEnd"/>
      <w:r w:rsidRPr="003E6C50">
        <w:rPr>
          <w:rFonts w:ascii="Times New Roman" w:hAnsi="Times New Roman" w:cs="Times New Roman"/>
          <w:bCs/>
        </w:rPr>
        <w:t>, mniejszych niż 130tys. zł zostaje zawarta umowa na czas oznaczony o następującej treści:</w:t>
      </w:r>
    </w:p>
    <w:p w:rsidR="00F976AE" w:rsidRPr="003E6C50" w:rsidRDefault="00F976AE" w:rsidP="005F57FD">
      <w:pPr>
        <w:spacing w:after="0"/>
        <w:jc w:val="center"/>
        <w:rPr>
          <w:rFonts w:ascii="Times New Roman" w:eastAsia="Times New Roman" w:hAnsi="Times New Roman" w:cs="Times New Roman"/>
          <w:color w:val="FF0000"/>
          <w:lang w:eastAsia="pl-PL"/>
        </w:rPr>
      </w:pPr>
    </w:p>
    <w:p w:rsidR="0090031D" w:rsidRPr="00D94D9F" w:rsidRDefault="004D5F5C" w:rsidP="005F57FD">
      <w:pPr>
        <w:spacing w:after="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94D9F">
        <w:rPr>
          <w:rFonts w:ascii="Times New Roman" w:eastAsia="Times New Roman" w:hAnsi="Times New Roman" w:cs="Times New Roman"/>
          <w:b/>
          <w:lang w:eastAsia="pl-PL"/>
        </w:rPr>
        <w:t>§ 1</w:t>
      </w:r>
    </w:p>
    <w:p w:rsidR="00935AAF" w:rsidRPr="00D94D9F" w:rsidRDefault="004D5F5C" w:rsidP="005F57FD">
      <w:pPr>
        <w:numPr>
          <w:ilvl w:val="0"/>
          <w:numId w:val="4"/>
        </w:numPr>
        <w:tabs>
          <w:tab w:val="num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D94D9F">
        <w:rPr>
          <w:rFonts w:ascii="Times New Roman" w:eastAsia="Times New Roman" w:hAnsi="Times New Roman" w:cs="Times New Roman"/>
          <w:lang w:eastAsia="pl-PL"/>
        </w:rPr>
        <w:t>Przedmiotem umowy jest świadczenie przez Wykonawcę</w:t>
      </w:r>
      <w:r w:rsidR="00ED2639" w:rsidRPr="00D94D9F">
        <w:rPr>
          <w:rFonts w:ascii="Times New Roman" w:eastAsia="Times New Roman" w:hAnsi="Times New Roman" w:cs="Times New Roman"/>
          <w:lang w:eastAsia="pl-PL"/>
        </w:rPr>
        <w:t xml:space="preserve"> na rzecz Zamawiającego </w:t>
      </w:r>
      <w:r w:rsidR="00ED2639" w:rsidRPr="00D94D9F">
        <w:rPr>
          <w:rFonts w:ascii="Times New Roman" w:eastAsia="Times New Roman" w:hAnsi="Times New Roman" w:cs="Times New Roman"/>
          <w:b/>
          <w:lang w:eastAsia="pl-PL"/>
        </w:rPr>
        <w:t xml:space="preserve">usług </w:t>
      </w:r>
      <w:r w:rsidR="005F57FD" w:rsidRPr="00D94D9F">
        <w:rPr>
          <w:rFonts w:ascii="Times New Roman" w:eastAsia="Times New Roman" w:hAnsi="Times New Roman" w:cs="Times New Roman"/>
          <w:b/>
          <w:lang w:eastAsia="pl-PL"/>
        </w:rPr>
        <w:br/>
      </w:r>
      <w:r w:rsidR="00ED2639" w:rsidRPr="00D94D9F">
        <w:rPr>
          <w:rFonts w:ascii="Times New Roman" w:eastAsia="Times New Roman" w:hAnsi="Times New Roman" w:cs="Times New Roman"/>
          <w:b/>
          <w:lang w:eastAsia="pl-PL"/>
        </w:rPr>
        <w:t>w</w:t>
      </w:r>
      <w:r w:rsidR="00C44A53" w:rsidRPr="00D94D9F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62646" w:rsidRPr="00D94D9F">
        <w:rPr>
          <w:rFonts w:ascii="Times New Roman" w:eastAsia="Times New Roman" w:hAnsi="Times New Roman" w:cs="Times New Roman"/>
          <w:b/>
          <w:lang w:eastAsia="pl-PL"/>
        </w:rPr>
        <w:t xml:space="preserve">zakresie </w:t>
      </w:r>
      <w:r w:rsidR="00935AAF" w:rsidRPr="00D94D9F">
        <w:rPr>
          <w:rFonts w:ascii="Times New Roman" w:eastAsia="Times New Roman" w:hAnsi="Times New Roman" w:cs="Times New Roman"/>
          <w:b/>
          <w:lang w:eastAsia="pl-PL"/>
        </w:rPr>
        <w:t xml:space="preserve">wymiany </w:t>
      </w:r>
      <w:r w:rsidR="00CA41C7" w:rsidRPr="00D94D9F">
        <w:rPr>
          <w:rFonts w:ascii="Times New Roman" w:eastAsia="Times New Roman" w:hAnsi="Times New Roman" w:cs="Times New Roman"/>
          <w:b/>
          <w:lang w:eastAsia="pl-PL"/>
        </w:rPr>
        <w:t xml:space="preserve">i naprawy </w:t>
      </w:r>
      <w:r w:rsidR="007E68AC">
        <w:rPr>
          <w:rFonts w:ascii="Times New Roman" w:eastAsia="Times New Roman" w:hAnsi="Times New Roman" w:cs="Times New Roman"/>
          <w:b/>
          <w:lang w:eastAsia="pl-PL"/>
        </w:rPr>
        <w:t xml:space="preserve">czołowych </w:t>
      </w:r>
      <w:r w:rsidR="00935AAF" w:rsidRPr="00D94D9F">
        <w:rPr>
          <w:rFonts w:ascii="Times New Roman" w:eastAsia="Times New Roman" w:hAnsi="Times New Roman" w:cs="Times New Roman"/>
          <w:b/>
          <w:lang w:eastAsia="pl-PL"/>
        </w:rPr>
        <w:t>szyb samochodowych w pojazdach służbowych</w:t>
      </w:r>
      <w:r w:rsidR="00935AAF" w:rsidRPr="00D94D9F">
        <w:rPr>
          <w:rFonts w:ascii="Times New Roman" w:eastAsia="Times New Roman" w:hAnsi="Times New Roman" w:cs="Times New Roman"/>
          <w:lang w:eastAsia="pl-PL"/>
        </w:rPr>
        <w:t xml:space="preserve"> </w:t>
      </w:r>
      <w:r w:rsidR="00935AAF" w:rsidRPr="00D94D9F">
        <w:rPr>
          <w:rFonts w:ascii="Times New Roman" w:eastAsia="Times New Roman" w:hAnsi="Times New Roman" w:cs="Times New Roman"/>
          <w:b/>
          <w:lang w:eastAsia="pl-PL"/>
        </w:rPr>
        <w:t>Komendy Wojewódzkiej Policji w Białymstoku</w:t>
      </w:r>
      <w:r w:rsidR="00C04929" w:rsidRPr="00D94D9F">
        <w:rPr>
          <w:rFonts w:ascii="Times New Roman" w:eastAsia="Times New Roman" w:hAnsi="Times New Roman" w:cs="Times New Roman"/>
          <w:lang w:eastAsia="pl-PL"/>
        </w:rPr>
        <w:t xml:space="preserve"> </w:t>
      </w:r>
      <w:r w:rsidR="00935AAF" w:rsidRPr="00D94D9F">
        <w:rPr>
          <w:rFonts w:ascii="Times New Roman" w:eastAsia="Times New Roman" w:hAnsi="Times New Roman" w:cs="Times New Roman"/>
          <w:lang w:eastAsia="pl-PL"/>
        </w:rPr>
        <w:t xml:space="preserve">na zasadach </w:t>
      </w:r>
      <w:r w:rsidR="005C1481" w:rsidRPr="00D94D9F">
        <w:rPr>
          <w:rFonts w:ascii="Times New Roman" w:eastAsia="Times New Roman" w:hAnsi="Times New Roman" w:cs="Times New Roman"/>
          <w:lang w:eastAsia="pl-PL"/>
        </w:rPr>
        <w:t>ustalonych w niniejszej umowie.</w:t>
      </w:r>
    </w:p>
    <w:p w:rsidR="005C1481" w:rsidRPr="00D94D9F" w:rsidRDefault="005C1481" w:rsidP="005F57FD">
      <w:pPr>
        <w:numPr>
          <w:ilvl w:val="0"/>
          <w:numId w:val="4"/>
        </w:numPr>
        <w:tabs>
          <w:tab w:val="num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D94D9F">
        <w:rPr>
          <w:rFonts w:ascii="Times New Roman" w:eastAsia="Times New Roman" w:hAnsi="Times New Roman" w:cs="Times New Roman"/>
          <w:lang w:eastAsia="pl-PL"/>
        </w:rPr>
        <w:t>Umowa obejmuje:</w:t>
      </w:r>
    </w:p>
    <w:p w:rsidR="005C1481" w:rsidRPr="00D94D9F" w:rsidRDefault="005C1481" w:rsidP="005C1481">
      <w:pPr>
        <w:pStyle w:val="Akapitzlist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D94D9F">
        <w:rPr>
          <w:rFonts w:ascii="Times New Roman" w:eastAsia="Times New Roman" w:hAnsi="Times New Roman" w:cs="Times New Roman"/>
          <w:lang w:eastAsia="pl-PL"/>
        </w:rPr>
        <w:t xml:space="preserve">usługi w zakresie pojazdów wymienionych w formularzu ofertowym stanowiącym załącznik </w:t>
      </w:r>
      <w:r w:rsidR="00D94D9F" w:rsidRPr="00D94D9F">
        <w:rPr>
          <w:rFonts w:ascii="Times New Roman" w:eastAsia="Times New Roman" w:hAnsi="Times New Roman" w:cs="Times New Roman"/>
          <w:lang w:eastAsia="pl-PL"/>
        </w:rPr>
        <w:t>nr 2</w:t>
      </w:r>
      <w:r w:rsidRPr="00D94D9F">
        <w:rPr>
          <w:rFonts w:ascii="Times New Roman" w:eastAsia="Times New Roman" w:hAnsi="Times New Roman" w:cs="Times New Roman"/>
          <w:lang w:eastAsia="pl-PL"/>
        </w:rPr>
        <w:t xml:space="preserve"> do umowy na łączną kwotę ……………. złotych brutto.</w:t>
      </w:r>
    </w:p>
    <w:p w:rsidR="005C1481" w:rsidRPr="00D94D9F" w:rsidRDefault="005C1481" w:rsidP="005C1481">
      <w:pPr>
        <w:pStyle w:val="Akapitzlist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D94D9F">
        <w:rPr>
          <w:rFonts w:ascii="Times New Roman" w:eastAsia="Times New Roman" w:hAnsi="Times New Roman" w:cs="Times New Roman"/>
          <w:lang w:eastAsia="pl-PL"/>
        </w:rPr>
        <w:t xml:space="preserve">usługi w zakresie pojazdów niewymienionych w formularzu ofertowym stanowiącym załącznik </w:t>
      </w:r>
      <w:r w:rsidR="00D94D9F" w:rsidRPr="00D94D9F">
        <w:rPr>
          <w:rFonts w:ascii="Times New Roman" w:eastAsia="Times New Roman" w:hAnsi="Times New Roman" w:cs="Times New Roman"/>
          <w:lang w:eastAsia="pl-PL"/>
        </w:rPr>
        <w:t>nr 2</w:t>
      </w:r>
      <w:r w:rsidRPr="00D94D9F">
        <w:rPr>
          <w:rFonts w:ascii="Times New Roman" w:eastAsia="Times New Roman" w:hAnsi="Times New Roman" w:cs="Times New Roman"/>
          <w:lang w:eastAsia="pl-PL"/>
        </w:rPr>
        <w:t xml:space="preserve"> do umowy na łączną kwotę ……………. złotych brutto.</w:t>
      </w:r>
    </w:p>
    <w:p w:rsidR="004D5F5C" w:rsidRPr="00D94D9F" w:rsidRDefault="005C1481" w:rsidP="005F57FD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D94D9F">
        <w:rPr>
          <w:rFonts w:ascii="Times New Roman" w:hAnsi="Times New Roman" w:cs="Times New Roman"/>
          <w:lang w:eastAsia="pl-PL"/>
        </w:rPr>
        <w:t xml:space="preserve">Całkowite wynagrodzenie umowne </w:t>
      </w:r>
      <w:r w:rsidRPr="00D94D9F">
        <w:rPr>
          <w:rFonts w:ascii="Times New Roman" w:hAnsi="Times New Roman" w:cs="Times New Roman"/>
        </w:rPr>
        <w:t>Wykon</w:t>
      </w:r>
      <w:r w:rsidR="008A320D" w:rsidRPr="00D94D9F">
        <w:rPr>
          <w:rFonts w:ascii="Times New Roman" w:hAnsi="Times New Roman" w:cs="Times New Roman"/>
        </w:rPr>
        <w:t>awcy</w:t>
      </w:r>
      <w:r w:rsidR="008A320D" w:rsidRPr="00D94D9F">
        <w:rPr>
          <w:rFonts w:ascii="Times New Roman" w:hAnsi="Times New Roman" w:cs="Times New Roman"/>
          <w:lang w:eastAsia="pl-PL"/>
        </w:rPr>
        <w:t xml:space="preserve"> za przedmiot umowy </w:t>
      </w:r>
      <w:r w:rsidR="00F976AE" w:rsidRPr="00D94D9F">
        <w:rPr>
          <w:rFonts w:ascii="Times New Roman" w:hAnsi="Times New Roman" w:cs="Times New Roman"/>
          <w:lang w:eastAsia="pl-PL"/>
        </w:rPr>
        <w:t xml:space="preserve">wynosi …………… zł brutto </w:t>
      </w:r>
      <w:r w:rsidR="008A320D" w:rsidRPr="00D94D9F">
        <w:rPr>
          <w:rFonts w:ascii="Times New Roman" w:hAnsi="Times New Roman" w:cs="Times New Roman"/>
          <w:lang w:eastAsia="pl-PL"/>
        </w:rPr>
        <w:t>(słownie: …………………………….. zł 00/100)</w:t>
      </w:r>
      <w:r w:rsidRPr="00D94D9F">
        <w:rPr>
          <w:rFonts w:ascii="Times New Roman" w:hAnsi="Times New Roman" w:cs="Times New Roman"/>
          <w:b/>
          <w:lang w:eastAsia="pl-PL"/>
        </w:rPr>
        <w:t>.</w:t>
      </w:r>
    </w:p>
    <w:p w:rsidR="005C1481" w:rsidRPr="00A51E06" w:rsidRDefault="005C1481" w:rsidP="005C1481">
      <w:pPr>
        <w:numPr>
          <w:ilvl w:val="0"/>
          <w:numId w:val="4"/>
        </w:numPr>
        <w:tabs>
          <w:tab w:val="num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D94D9F">
        <w:rPr>
          <w:rFonts w:ascii="Times New Roman" w:eastAsia="Times New Roman" w:hAnsi="Times New Roman" w:cs="Times New Roman"/>
          <w:bCs/>
          <w:lang w:eastAsia="pl-PL"/>
        </w:rPr>
        <w:t xml:space="preserve">Koszt brutto wykonania usługi w zakresie wymiany szyby obejmuje: fabrycznie nową szybę czołową posiadająca homologacje umożliwiającą poruszanie się pojazdu na terenie Unii Europejskiej, kalibrację czujników/kamery, komplet uszczelek, niezbędne materiały i robociznę, </w:t>
      </w:r>
      <w:r w:rsidR="003E6C50" w:rsidRPr="00D94D9F">
        <w:rPr>
          <w:rFonts w:ascii="Times New Roman" w:eastAsia="Times New Roman" w:hAnsi="Times New Roman" w:cs="Times New Roman"/>
          <w:bCs/>
          <w:lang w:eastAsia="pl-PL"/>
        </w:rPr>
        <w:br/>
      </w:r>
      <w:r w:rsidRPr="00D94D9F">
        <w:rPr>
          <w:rFonts w:ascii="Times New Roman" w:eastAsia="Times New Roman" w:hAnsi="Times New Roman" w:cs="Times New Roman"/>
          <w:bCs/>
          <w:lang w:eastAsia="pl-PL"/>
        </w:rPr>
        <w:t xml:space="preserve">w tym: </w:t>
      </w:r>
      <w:r w:rsidRPr="00D94D9F">
        <w:rPr>
          <w:rFonts w:ascii="Times New Roman" w:eastAsia="Times New Roman" w:hAnsi="Times New Roman" w:cs="Times New Roman"/>
          <w:lang w:eastAsia="pl-PL"/>
        </w:rPr>
        <w:t xml:space="preserve">wycięcie uszkodzonej szyby, przygotowanie do wklejenia oraz wklejenie fabrycznie </w:t>
      </w:r>
      <w:r w:rsidRPr="00A51E06">
        <w:rPr>
          <w:rFonts w:ascii="Times New Roman" w:eastAsia="Times New Roman" w:hAnsi="Times New Roman" w:cs="Times New Roman"/>
          <w:lang w:eastAsia="pl-PL"/>
        </w:rPr>
        <w:t>nowej szyby do pojazdu</w:t>
      </w:r>
      <w:r w:rsidRPr="00A51E06">
        <w:rPr>
          <w:rFonts w:ascii="Times New Roman" w:eastAsia="Times New Roman" w:hAnsi="Times New Roman" w:cs="Times New Roman"/>
          <w:bCs/>
          <w:lang w:eastAsia="pl-PL"/>
        </w:rPr>
        <w:t>, utylizację we własnym zakresie szyby wymienionej.</w:t>
      </w:r>
    </w:p>
    <w:p w:rsidR="00024EF6" w:rsidRPr="00A51E06" w:rsidRDefault="00024EF6" w:rsidP="00E258CC">
      <w:pPr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eastAsia="Times New Roman" w:hAnsi="Times New Roman" w:cs="Times New Roman"/>
          <w:bCs/>
          <w:lang w:eastAsia="pl-PL"/>
        </w:rPr>
        <w:t>Koszt brutto wykonania usługi w zakresie naprawy szy</w:t>
      </w:r>
      <w:r w:rsidR="00E258CC" w:rsidRPr="00A51E06">
        <w:rPr>
          <w:rFonts w:ascii="Times New Roman" w:eastAsia="Times New Roman" w:hAnsi="Times New Roman" w:cs="Times New Roman"/>
          <w:bCs/>
          <w:lang w:eastAsia="pl-PL"/>
        </w:rPr>
        <w:t>by obejmuje</w:t>
      </w:r>
      <w:r w:rsidR="00676182" w:rsidRPr="00A51E06">
        <w:rPr>
          <w:rFonts w:ascii="Times New Roman" w:eastAsia="Times New Roman" w:hAnsi="Times New Roman" w:cs="Times New Roman"/>
          <w:bCs/>
          <w:lang w:eastAsia="pl-PL"/>
        </w:rPr>
        <w:t xml:space="preserve"> naprawę szyby po tzw. „odprysku”</w:t>
      </w:r>
      <w:r w:rsidR="00E258CC" w:rsidRPr="00A51E06">
        <w:t xml:space="preserve"> </w:t>
      </w:r>
      <w:r w:rsidR="00E258CC" w:rsidRPr="00A51E06">
        <w:rPr>
          <w:rFonts w:ascii="Times New Roman" w:eastAsia="Times New Roman" w:hAnsi="Times New Roman" w:cs="Times New Roman"/>
          <w:bCs/>
          <w:lang w:eastAsia="pl-PL"/>
        </w:rPr>
        <w:t>w procesie zautomatyzowanym przy użyciu specjalistycznego urządzenia</w:t>
      </w:r>
      <w:r w:rsidR="00C72E9F" w:rsidRPr="00A51E06">
        <w:rPr>
          <w:rFonts w:ascii="Times New Roman" w:eastAsia="Times New Roman" w:hAnsi="Times New Roman" w:cs="Times New Roman"/>
          <w:bCs/>
          <w:lang w:eastAsia="pl-PL"/>
        </w:rPr>
        <w:t xml:space="preserve"> (np. </w:t>
      </w:r>
      <w:proofErr w:type="spellStart"/>
      <w:r w:rsidR="00C72E9F" w:rsidRPr="00A51E06">
        <w:rPr>
          <w:rFonts w:ascii="Times New Roman" w:eastAsia="Times New Roman" w:hAnsi="Times New Roman" w:cs="Times New Roman"/>
          <w:bCs/>
          <w:lang w:eastAsia="pl-PL"/>
        </w:rPr>
        <w:t>Wizard</w:t>
      </w:r>
      <w:proofErr w:type="spellEnd"/>
      <w:r w:rsidR="00C72E9F" w:rsidRPr="00A51E06">
        <w:rPr>
          <w:rFonts w:ascii="Times New Roman" w:eastAsia="Times New Roman" w:hAnsi="Times New Roman" w:cs="Times New Roman"/>
          <w:bCs/>
          <w:lang w:eastAsia="pl-PL"/>
        </w:rPr>
        <w:t xml:space="preserve"> Smart </w:t>
      </w:r>
      <w:proofErr w:type="spellStart"/>
      <w:r w:rsidR="00C72E9F" w:rsidRPr="00A51E06">
        <w:rPr>
          <w:rFonts w:ascii="Times New Roman" w:eastAsia="Times New Roman" w:hAnsi="Times New Roman" w:cs="Times New Roman"/>
          <w:bCs/>
          <w:lang w:eastAsia="pl-PL"/>
        </w:rPr>
        <w:t>Windshield</w:t>
      </w:r>
      <w:proofErr w:type="spellEnd"/>
      <w:r w:rsidR="00C72E9F" w:rsidRPr="00A51E06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proofErr w:type="spellStart"/>
      <w:r w:rsidR="00C72E9F" w:rsidRPr="00A51E06">
        <w:rPr>
          <w:rFonts w:ascii="Times New Roman" w:eastAsia="Times New Roman" w:hAnsi="Times New Roman" w:cs="Times New Roman"/>
          <w:bCs/>
          <w:lang w:eastAsia="pl-PL"/>
        </w:rPr>
        <w:t>Repair</w:t>
      </w:r>
      <w:proofErr w:type="spellEnd"/>
      <w:r w:rsidR="00C72E9F" w:rsidRPr="00A51E06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  <w:proofErr w:type="spellStart"/>
      <w:r w:rsidR="00C72E9F" w:rsidRPr="00A51E06">
        <w:rPr>
          <w:rFonts w:ascii="Times New Roman" w:eastAsia="Times New Roman" w:hAnsi="Times New Roman" w:cs="Times New Roman"/>
          <w:bCs/>
          <w:lang w:eastAsia="pl-PL"/>
        </w:rPr>
        <w:t>ProGlass</w:t>
      </w:r>
      <w:proofErr w:type="spellEnd"/>
      <w:r w:rsidR="00C72E9F" w:rsidRPr="00A51E06">
        <w:rPr>
          <w:rFonts w:ascii="Times New Roman" w:eastAsia="Times New Roman" w:hAnsi="Times New Roman" w:cs="Times New Roman"/>
          <w:bCs/>
          <w:lang w:eastAsia="pl-PL"/>
        </w:rPr>
        <w:t xml:space="preserve"> WSR-800) </w:t>
      </w:r>
      <w:r w:rsidR="00E258CC" w:rsidRPr="00A51E06">
        <w:rPr>
          <w:rFonts w:ascii="Times New Roman" w:eastAsia="Times New Roman" w:hAnsi="Times New Roman" w:cs="Times New Roman"/>
          <w:bCs/>
          <w:lang w:eastAsia="pl-PL"/>
        </w:rPr>
        <w:t xml:space="preserve">. </w:t>
      </w:r>
      <w:r w:rsidR="00E258CC" w:rsidRPr="00A51E06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3E6C50" w:rsidRPr="00A51E06" w:rsidRDefault="001E5953" w:rsidP="003E6C5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eastAsia="Times New Roman" w:hAnsi="Times New Roman" w:cs="Times New Roman"/>
          <w:lang w:eastAsia="pl-PL"/>
        </w:rPr>
        <w:t>Ceny jednostkowe brutto usług (</w:t>
      </w:r>
      <w:r w:rsidR="005415E1" w:rsidRPr="00A51E06">
        <w:rPr>
          <w:rFonts w:ascii="Times New Roman" w:eastAsia="Times New Roman" w:hAnsi="Times New Roman" w:cs="Times New Roman"/>
          <w:lang w:eastAsia="pl-PL"/>
        </w:rPr>
        <w:t xml:space="preserve">z podatkiem </w:t>
      </w:r>
      <w:r w:rsidRPr="00A51E06">
        <w:rPr>
          <w:rFonts w:ascii="Times New Roman" w:eastAsia="Times New Roman" w:hAnsi="Times New Roman" w:cs="Times New Roman"/>
          <w:lang w:eastAsia="pl-PL"/>
        </w:rPr>
        <w:t>VAT) określono w załączniku nr 2 do niniejszej umowy (formularz ofertowy)</w:t>
      </w:r>
    </w:p>
    <w:p w:rsidR="003E6C50" w:rsidRPr="00A51E06" w:rsidRDefault="003E6C50" w:rsidP="003E6C5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eastAsia="Times New Roman" w:hAnsi="Times New Roman" w:cs="Times New Roman"/>
          <w:lang w:eastAsia="pl-PL"/>
        </w:rPr>
        <w:t>Na usługi nieobjęte w załączniku</w:t>
      </w:r>
      <w:r w:rsidR="00D94D9F" w:rsidRPr="00A51E06">
        <w:rPr>
          <w:rFonts w:ascii="Times New Roman" w:eastAsia="Times New Roman" w:hAnsi="Times New Roman" w:cs="Times New Roman"/>
          <w:lang w:eastAsia="pl-PL"/>
        </w:rPr>
        <w:t xml:space="preserve"> nr</w:t>
      </w:r>
      <w:r w:rsidRPr="00A51E06">
        <w:rPr>
          <w:rFonts w:ascii="Times New Roman" w:eastAsia="Times New Roman" w:hAnsi="Times New Roman" w:cs="Times New Roman"/>
          <w:lang w:eastAsia="pl-PL"/>
        </w:rPr>
        <w:t xml:space="preserve"> </w:t>
      </w:r>
      <w:r w:rsidR="00D94D9F" w:rsidRPr="00A51E06">
        <w:rPr>
          <w:rFonts w:ascii="Times New Roman" w:eastAsia="Times New Roman" w:hAnsi="Times New Roman" w:cs="Times New Roman"/>
          <w:lang w:eastAsia="pl-PL"/>
        </w:rPr>
        <w:t>2</w:t>
      </w:r>
      <w:r w:rsidRPr="00A51E06">
        <w:rPr>
          <w:rFonts w:ascii="Times New Roman" w:eastAsia="Times New Roman" w:hAnsi="Times New Roman" w:cs="Times New Roman"/>
          <w:lang w:eastAsia="pl-PL"/>
        </w:rPr>
        <w:t xml:space="preserve"> Wykonawca zaoferuje s</w:t>
      </w:r>
      <w:r w:rsidR="00D94D9F" w:rsidRPr="00A51E06">
        <w:rPr>
          <w:rFonts w:ascii="Times New Roman" w:eastAsia="Times New Roman" w:hAnsi="Times New Roman" w:cs="Times New Roman"/>
          <w:lang w:eastAsia="pl-PL"/>
        </w:rPr>
        <w:t>tały upust (rabat) w wysokości ..</w:t>
      </w:r>
      <w:r w:rsidRPr="00A51E06">
        <w:rPr>
          <w:rFonts w:ascii="Times New Roman" w:eastAsia="Times New Roman" w:hAnsi="Times New Roman" w:cs="Times New Roman"/>
          <w:lang w:eastAsia="pl-PL"/>
        </w:rPr>
        <w:t>. % liczony od ceny detalicznej Wykonawcy obowiązującej na dzień wykonywania usługi.</w:t>
      </w:r>
    </w:p>
    <w:p w:rsidR="00E23296" w:rsidRPr="00A51E06" w:rsidRDefault="004D5F5C" w:rsidP="005F57FD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eastAsia="Times New Roman" w:hAnsi="Times New Roman" w:cs="Times New Roman"/>
          <w:lang w:eastAsia="pl-PL"/>
        </w:rPr>
        <w:t>Termin wykonania usług</w:t>
      </w:r>
      <w:r w:rsidR="000F20BD" w:rsidRPr="00A51E06">
        <w:rPr>
          <w:rFonts w:ascii="Times New Roman" w:eastAsia="Times New Roman" w:hAnsi="Times New Roman" w:cs="Times New Roman"/>
          <w:lang w:eastAsia="pl-PL"/>
        </w:rPr>
        <w:t xml:space="preserve">i wynosi </w:t>
      </w:r>
      <w:r w:rsidRPr="00A51E06">
        <w:rPr>
          <w:rFonts w:ascii="Times New Roman" w:eastAsia="Times New Roman" w:hAnsi="Times New Roman" w:cs="Times New Roman"/>
          <w:lang w:eastAsia="pl-PL"/>
        </w:rPr>
        <w:t xml:space="preserve">maksymalnie do </w:t>
      </w:r>
      <w:r w:rsidR="00935AAF" w:rsidRPr="00A51E06">
        <w:rPr>
          <w:rFonts w:ascii="Times New Roman" w:eastAsia="Times New Roman" w:hAnsi="Times New Roman" w:cs="Times New Roman"/>
          <w:lang w:eastAsia="pl-PL"/>
        </w:rPr>
        <w:t>……</w:t>
      </w:r>
      <w:r w:rsidRPr="00A51E06">
        <w:rPr>
          <w:rFonts w:ascii="Times New Roman" w:eastAsia="Times New Roman" w:hAnsi="Times New Roman" w:cs="Times New Roman"/>
          <w:lang w:eastAsia="pl-PL"/>
        </w:rPr>
        <w:t xml:space="preserve"> dni roboczych</w:t>
      </w:r>
      <w:r w:rsidR="0074318C" w:rsidRPr="00A51E06">
        <w:rPr>
          <w:rFonts w:ascii="Times New Roman" w:eastAsia="Times New Roman" w:hAnsi="Times New Roman" w:cs="Times New Roman"/>
          <w:lang w:eastAsia="pl-PL"/>
        </w:rPr>
        <w:t xml:space="preserve"> (zgodnie ze złożoną ofertą)</w:t>
      </w:r>
      <w:r w:rsidRPr="00A51E06">
        <w:rPr>
          <w:rFonts w:ascii="Times New Roman" w:eastAsia="Times New Roman" w:hAnsi="Times New Roman" w:cs="Times New Roman"/>
          <w:lang w:eastAsia="pl-PL"/>
        </w:rPr>
        <w:t xml:space="preserve">, licząc od dnia dostarczenia pojazdu przez Zamawiającego do warsztatu Wykonawcy. </w:t>
      </w:r>
    </w:p>
    <w:p w:rsidR="00E23296" w:rsidRPr="00A51E06" w:rsidRDefault="00E23296" w:rsidP="005F57FD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eastAsia="Times New Roman" w:hAnsi="Times New Roman" w:cs="Times New Roman"/>
          <w:lang w:eastAsia="pl-PL"/>
        </w:rPr>
        <w:t>Dopuszczalne jest wydłużenie terminu wykonania usługi o którym mowa w</w:t>
      </w:r>
      <w:r w:rsidRPr="00A51E06">
        <w:rPr>
          <w:rFonts w:ascii="Times New Roman" w:eastAsia="Times New Roman" w:hAnsi="Times New Roman" w:cs="Times New Roman"/>
          <w:lang w:eastAsia="ar-SA"/>
        </w:rPr>
        <w:t xml:space="preserve"> </w:t>
      </w:r>
      <w:r w:rsidR="003E6C50" w:rsidRPr="00A51E06">
        <w:rPr>
          <w:rFonts w:ascii="Times New Roman" w:eastAsia="Times New Roman" w:hAnsi="Times New Roman" w:cs="Times New Roman"/>
          <w:lang w:eastAsia="pl-PL"/>
        </w:rPr>
        <w:t xml:space="preserve">ust. </w:t>
      </w:r>
      <w:r w:rsidR="003749DC">
        <w:rPr>
          <w:rFonts w:ascii="Times New Roman" w:eastAsia="Times New Roman" w:hAnsi="Times New Roman" w:cs="Times New Roman"/>
          <w:lang w:eastAsia="pl-PL"/>
        </w:rPr>
        <w:t xml:space="preserve">8 </w:t>
      </w:r>
      <w:r w:rsidRPr="00A51E06">
        <w:rPr>
          <w:rFonts w:ascii="Times New Roman" w:eastAsia="Times New Roman" w:hAnsi="Times New Roman" w:cs="Times New Roman"/>
          <w:lang w:eastAsia="pl-PL"/>
        </w:rPr>
        <w:t xml:space="preserve">z powodu siły wyższej albo z powodu </w:t>
      </w:r>
      <w:r w:rsidRPr="00765CC3">
        <w:rPr>
          <w:rFonts w:ascii="Times New Roman" w:eastAsia="Times New Roman" w:hAnsi="Times New Roman" w:cs="Times New Roman"/>
          <w:lang w:eastAsia="pl-PL"/>
        </w:rPr>
        <w:t>okoliczn</w:t>
      </w:r>
      <w:r w:rsidR="00D94D9F" w:rsidRPr="00765CC3">
        <w:rPr>
          <w:rFonts w:ascii="Times New Roman" w:eastAsia="Times New Roman" w:hAnsi="Times New Roman" w:cs="Times New Roman"/>
          <w:lang w:eastAsia="pl-PL"/>
        </w:rPr>
        <w:t xml:space="preserve">ości </w:t>
      </w:r>
      <w:r w:rsidR="003749DC" w:rsidRPr="00765CC3">
        <w:rPr>
          <w:rFonts w:ascii="Times New Roman" w:eastAsia="Times New Roman" w:hAnsi="Times New Roman" w:cs="Times New Roman"/>
          <w:lang w:eastAsia="pl-PL"/>
        </w:rPr>
        <w:t>nie</w:t>
      </w:r>
      <w:r w:rsidR="00D94D9F" w:rsidRPr="00765CC3">
        <w:rPr>
          <w:rFonts w:ascii="Times New Roman" w:eastAsia="Times New Roman" w:hAnsi="Times New Roman" w:cs="Times New Roman"/>
          <w:lang w:eastAsia="pl-PL"/>
        </w:rPr>
        <w:t xml:space="preserve">zależnych </w:t>
      </w:r>
      <w:r w:rsidR="00D94D9F" w:rsidRPr="00A51E06">
        <w:rPr>
          <w:rFonts w:ascii="Times New Roman" w:eastAsia="Times New Roman" w:hAnsi="Times New Roman" w:cs="Times New Roman"/>
          <w:lang w:eastAsia="pl-PL"/>
        </w:rPr>
        <w:t>od Zamawiającego bądź w przypadku braku dostępności szyby na rynku.</w:t>
      </w:r>
    </w:p>
    <w:p w:rsidR="00E23296" w:rsidRPr="00A51E06" w:rsidRDefault="00E23296" w:rsidP="005F57FD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hAnsi="Times New Roman" w:cs="Times New Roman"/>
          <w:lang w:eastAsia="pl-PL"/>
        </w:rPr>
        <w:lastRenderedPageBreak/>
        <w:t>Ewentualne przesunięcie terminu realizacji zamówienia o któr</w:t>
      </w:r>
      <w:r w:rsidR="003E6C50" w:rsidRPr="00A51E06">
        <w:rPr>
          <w:rFonts w:ascii="Times New Roman" w:hAnsi="Times New Roman" w:cs="Times New Roman"/>
          <w:lang w:eastAsia="pl-PL"/>
        </w:rPr>
        <w:t xml:space="preserve">ym mowa w ust. </w:t>
      </w:r>
      <w:r w:rsidR="003749DC">
        <w:rPr>
          <w:rFonts w:ascii="Times New Roman" w:hAnsi="Times New Roman" w:cs="Times New Roman"/>
          <w:lang w:eastAsia="pl-PL"/>
        </w:rPr>
        <w:t>9</w:t>
      </w:r>
      <w:r w:rsidRPr="00A51E06">
        <w:rPr>
          <w:rFonts w:ascii="Times New Roman" w:hAnsi="Times New Roman" w:cs="Times New Roman"/>
          <w:lang w:eastAsia="pl-PL"/>
        </w:rPr>
        <w:t xml:space="preserve"> następuje na pisemny wniosek </w:t>
      </w:r>
      <w:r w:rsidRPr="00A51E06">
        <w:rPr>
          <w:rFonts w:ascii="Times New Roman" w:hAnsi="Times New Roman" w:cs="Times New Roman"/>
        </w:rPr>
        <w:t>Wykonawcy</w:t>
      </w:r>
      <w:r w:rsidRPr="00A51E06">
        <w:rPr>
          <w:rFonts w:ascii="Times New Roman" w:hAnsi="Times New Roman" w:cs="Times New Roman"/>
          <w:lang w:eastAsia="pl-PL"/>
        </w:rPr>
        <w:t xml:space="preserve"> zaakceptowany przez </w:t>
      </w:r>
      <w:r w:rsidRPr="00A51E06">
        <w:rPr>
          <w:rFonts w:ascii="Times New Roman" w:hAnsi="Times New Roman" w:cs="Times New Roman"/>
          <w:bCs/>
        </w:rPr>
        <w:t>Zamawiającego.</w:t>
      </w:r>
    </w:p>
    <w:p w:rsidR="004D5F5C" w:rsidRPr="00A51E06" w:rsidRDefault="004D5F5C" w:rsidP="005F57FD">
      <w:pPr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Wykonawca zobowiązuje się do zachowania w tajemnicy wszelkich informacji powziętych w związku z realizacją przedmiotu umowy, w tym danych dotyczących pojazdów, ich wyposażenia oraz zobowiązuje się zabezpieczyć je przed udostępnieniem osobom trzecim. </w:t>
      </w:r>
    </w:p>
    <w:p w:rsidR="005415E1" w:rsidRPr="00A51E06" w:rsidRDefault="00995D35" w:rsidP="005F57FD">
      <w:pPr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A51E06">
        <w:rPr>
          <w:rFonts w:ascii="Times New Roman" w:hAnsi="Times New Roman" w:cs="Times New Roman"/>
        </w:rPr>
        <w:t>Ilo</w:t>
      </w:r>
      <w:r w:rsidRPr="00A51E06">
        <w:rPr>
          <w:rFonts w:ascii="Times New Roman" w:eastAsia="TimesNewRoman" w:hAnsi="Times New Roman" w:cs="Times New Roman"/>
        </w:rPr>
        <w:t xml:space="preserve">ść </w:t>
      </w:r>
      <w:r w:rsidRPr="00A51E06">
        <w:rPr>
          <w:rFonts w:ascii="Times New Roman" w:hAnsi="Times New Roman" w:cs="Times New Roman"/>
        </w:rPr>
        <w:t>zamawianych usług b</w:t>
      </w:r>
      <w:r w:rsidRPr="00A51E06">
        <w:rPr>
          <w:rFonts w:ascii="Times New Roman" w:eastAsia="TimesNewRoman" w:hAnsi="Times New Roman" w:cs="Times New Roman"/>
        </w:rPr>
        <w:t>ę</w:t>
      </w:r>
      <w:r w:rsidRPr="00A51E06">
        <w:rPr>
          <w:rFonts w:ascii="Times New Roman" w:hAnsi="Times New Roman" w:cs="Times New Roman"/>
        </w:rPr>
        <w:t>dzie wynika</w:t>
      </w:r>
      <w:r w:rsidRPr="00A51E06">
        <w:rPr>
          <w:rFonts w:ascii="Times New Roman" w:eastAsia="TimesNewRoman" w:hAnsi="Times New Roman" w:cs="Times New Roman"/>
        </w:rPr>
        <w:t xml:space="preserve">ć </w:t>
      </w:r>
      <w:r w:rsidRPr="00A51E06">
        <w:rPr>
          <w:rFonts w:ascii="Times New Roman" w:hAnsi="Times New Roman" w:cs="Times New Roman"/>
        </w:rPr>
        <w:t xml:space="preserve">z rzeczywistych potrzeb </w:t>
      </w:r>
      <w:r w:rsidRPr="00A51E06">
        <w:rPr>
          <w:rFonts w:ascii="Times New Roman" w:hAnsi="Times New Roman" w:cs="Times New Roman"/>
          <w:bCs/>
          <w:iCs/>
        </w:rPr>
        <w:t>Zamawiającego</w:t>
      </w:r>
      <w:r w:rsidRPr="00A51E06">
        <w:rPr>
          <w:rFonts w:ascii="Times New Roman" w:hAnsi="Times New Roman" w:cs="Times New Roman"/>
        </w:rPr>
        <w:t xml:space="preserve">. </w:t>
      </w:r>
      <w:r w:rsidRPr="00A51E06">
        <w:rPr>
          <w:rFonts w:ascii="Times New Roman" w:hAnsi="Times New Roman" w:cs="Times New Roman"/>
          <w:bCs/>
          <w:iCs/>
        </w:rPr>
        <w:t xml:space="preserve">Wykonawca </w:t>
      </w:r>
      <w:r w:rsidRPr="00A51E06">
        <w:rPr>
          <w:rFonts w:ascii="Times New Roman" w:hAnsi="Times New Roman" w:cs="Times New Roman"/>
        </w:rPr>
        <w:t>nie</w:t>
      </w: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A51E06">
        <w:rPr>
          <w:rFonts w:ascii="Times New Roman" w:hAnsi="Times New Roman" w:cs="Times New Roman"/>
        </w:rPr>
        <w:t>b</w:t>
      </w:r>
      <w:r w:rsidRPr="00A51E06">
        <w:rPr>
          <w:rFonts w:ascii="Times New Roman" w:eastAsia="TimesNewRoman" w:hAnsi="Times New Roman" w:cs="Times New Roman"/>
        </w:rPr>
        <w:t>ę</w:t>
      </w:r>
      <w:r w:rsidRPr="00A51E06">
        <w:rPr>
          <w:rFonts w:ascii="Times New Roman" w:hAnsi="Times New Roman" w:cs="Times New Roman"/>
        </w:rPr>
        <w:t>dzie ro</w:t>
      </w:r>
      <w:r w:rsidRPr="00A51E06">
        <w:rPr>
          <w:rFonts w:ascii="Times New Roman" w:eastAsia="TimesNewRoman" w:hAnsi="Times New Roman" w:cs="Times New Roman"/>
        </w:rPr>
        <w:t>ś</w:t>
      </w:r>
      <w:r w:rsidRPr="00A51E06">
        <w:rPr>
          <w:rFonts w:ascii="Times New Roman" w:hAnsi="Times New Roman" w:cs="Times New Roman"/>
        </w:rPr>
        <w:t xml:space="preserve">cił </w:t>
      </w:r>
      <w:r w:rsidRPr="00A51E06">
        <w:rPr>
          <w:rFonts w:ascii="Times New Roman" w:eastAsia="TimesNewRoman" w:hAnsi="Times New Roman" w:cs="Times New Roman"/>
        </w:rPr>
        <w:t>ż</w:t>
      </w:r>
      <w:r w:rsidRPr="00A51E06">
        <w:rPr>
          <w:rFonts w:ascii="Times New Roman" w:hAnsi="Times New Roman" w:cs="Times New Roman"/>
        </w:rPr>
        <w:t xml:space="preserve">adnych praw w przypadku, gdy </w:t>
      </w:r>
      <w:r w:rsidRPr="00A51E06">
        <w:rPr>
          <w:rFonts w:ascii="Times New Roman" w:hAnsi="Times New Roman" w:cs="Times New Roman"/>
          <w:bCs/>
          <w:iCs/>
        </w:rPr>
        <w:t>Zamawiający</w:t>
      </w:r>
      <w:r w:rsidRPr="00A51E06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A51E06">
        <w:rPr>
          <w:rFonts w:ascii="Times New Roman" w:hAnsi="Times New Roman" w:cs="Times New Roman"/>
        </w:rPr>
        <w:t>dokona zamówie</w:t>
      </w:r>
      <w:r w:rsidRPr="00A51E06">
        <w:rPr>
          <w:rFonts w:ascii="Times New Roman" w:eastAsia="TimesNewRoman" w:hAnsi="Times New Roman" w:cs="Times New Roman"/>
        </w:rPr>
        <w:t xml:space="preserve">ń </w:t>
      </w:r>
      <w:r w:rsidRPr="00A51E06">
        <w:rPr>
          <w:rFonts w:ascii="Times New Roman" w:hAnsi="Times New Roman" w:cs="Times New Roman"/>
        </w:rPr>
        <w:t>o ł</w:t>
      </w:r>
      <w:r w:rsidRPr="00A51E06">
        <w:rPr>
          <w:rFonts w:ascii="Times New Roman" w:eastAsia="TimesNewRoman" w:hAnsi="Times New Roman" w:cs="Times New Roman"/>
        </w:rPr>
        <w:t>ą</w:t>
      </w:r>
      <w:r w:rsidRPr="00A51E06">
        <w:rPr>
          <w:rFonts w:ascii="Times New Roman" w:hAnsi="Times New Roman" w:cs="Times New Roman"/>
        </w:rPr>
        <w:t>cznej warto</w:t>
      </w:r>
      <w:r w:rsidRPr="00A51E06">
        <w:rPr>
          <w:rFonts w:ascii="Times New Roman" w:eastAsia="TimesNewRoman" w:hAnsi="Times New Roman" w:cs="Times New Roman"/>
        </w:rPr>
        <w:t>ś</w:t>
      </w:r>
      <w:r w:rsidRPr="00A51E06">
        <w:rPr>
          <w:rFonts w:ascii="Times New Roman" w:hAnsi="Times New Roman" w:cs="Times New Roman"/>
        </w:rPr>
        <w:t>ci mniejszej</w:t>
      </w:r>
      <w:r w:rsidR="00177254"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A51E06">
        <w:rPr>
          <w:rFonts w:ascii="Times New Roman" w:hAnsi="Times New Roman" w:cs="Times New Roman"/>
        </w:rPr>
        <w:t>ni</w:t>
      </w:r>
      <w:r w:rsidRPr="00A51E06">
        <w:rPr>
          <w:rFonts w:ascii="Times New Roman" w:eastAsia="TimesNewRoman" w:hAnsi="Times New Roman" w:cs="Times New Roman"/>
        </w:rPr>
        <w:t xml:space="preserve">ż </w:t>
      </w:r>
      <w:r w:rsidRPr="00A51E06">
        <w:rPr>
          <w:rFonts w:ascii="Times New Roman" w:hAnsi="Times New Roman" w:cs="Times New Roman"/>
        </w:rPr>
        <w:t>okre</w:t>
      </w:r>
      <w:r w:rsidRPr="00A51E06">
        <w:rPr>
          <w:rFonts w:ascii="Times New Roman" w:eastAsia="TimesNewRoman" w:hAnsi="Times New Roman" w:cs="Times New Roman"/>
        </w:rPr>
        <w:t>ś</w:t>
      </w:r>
      <w:r w:rsidRPr="00A51E06">
        <w:rPr>
          <w:rFonts w:ascii="Times New Roman" w:hAnsi="Times New Roman" w:cs="Times New Roman"/>
        </w:rPr>
        <w:t xml:space="preserve">lonej w ust. </w:t>
      </w:r>
      <w:r w:rsidR="005C1481" w:rsidRPr="00A51E06">
        <w:rPr>
          <w:rFonts w:ascii="Times New Roman" w:hAnsi="Times New Roman" w:cs="Times New Roman"/>
        </w:rPr>
        <w:t>3</w:t>
      </w:r>
      <w:r w:rsidRPr="00A51E06">
        <w:rPr>
          <w:rFonts w:ascii="Times New Roman" w:hAnsi="Times New Roman" w:cs="Times New Roman"/>
        </w:rPr>
        <w:t xml:space="preserve"> niniejszego paragrafu.</w:t>
      </w:r>
    </w:p>
    <w:p w:rsidR="00C72E9F" w:rsidRPr="00A51E06" w:rsidRDefault="005415E1" w:rsidP="00C72E9F">
      <w:pPr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>Wykaz stanowiący załą</w:t>
      </w:r>
      <w:r w:rsidR="00EC309E">
        <w:rPr>
          <w:rFonts w:ascii="Times New Roman" w:eastAsia="Times New Roman" w:hAnsi="Times New Roman" w:cs="Times New Roman"/>
          <w:color w:val="000000"/>
          <w:lang w:eastAsia="pl-PL"/>
        </w:rPr>
        <w:t>cznik nr 2</w:t>
      </w:r>
      <w:r w:rsidR="003E6C50"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 zawiera potrzeby na </w:t>
      </w:r>
      <w:r w:rsidR="007E68AC">
        <w:rPr>
          <w:rFonts w:ascii="Times New Roman" w:eastAsia="Times New Roman" w:hAnsi="Times New Roman" w:cs="Times New Roman"/>
          <w:color w:val="000000"/>
          <w:lang w:eastAsia="pl-PL"/>
        </w:rPr>
        <w:t>5</w:t>
      </w: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0% usług, pozostałe niewymienione </w:t>
      </w:r>
      <w:r w:rsidR="005F57FD" w:rsidRPr="00A51E06">
        <w:rPr>
          <w:rFonts w:ascii="Times New Roman" w:eastAsia="Times New Roman" w:hAnsi="Times New Roman" w:cs="Times New Roman"/>
          <w:color w:val="000000"/>
          <w:lang w:eastAsia="pl-PL"/>
        </w:rPr>
        <w:br/>
      </w: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>w</w:t>
      </w:r>
      <w:r w:rsidR="003E6C50"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 załączniku stanowią pozostałe </w:t>
      </w:r>
      <w:r w:rsidR="007E68AC">
        <w:rPr>
          <w:rFonts w:ascii="Times New Roman" w:eastAsia="Times New Roman" w:hAnsi="Times New Roman" w:cs="Times New Roman"/>
          <w:color w:val="000000"/>
          <w:lang w:eastAsia="pl-PL"/>
        </w:rPr>
        <w:t>5</w:t>
      </w: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>0% wartości umownej.</w:t>
      </w:r>
    </w:p>
    <w:p w:rsidR="00F24949" w:rsidRPr="00A51E06" w:rsidRDefault="00C72E9F" w:rsidP="00F24949">
      <w:pPr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>Usługi realizowane będą w warsztacie Wykonawcy</w:t>
      </w:r>
      <w:r w:rsidR="00093E5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3749DC">
        <w:rPr>
          <w:rFonts w:ascii="Times New Roman" w:eastAsia="Times New Roman" w:hAnsi="Times New Roman" w:cs="Times New Roman"/>
          <w:color w:val="000000"/>
          <w:lang w:eastAsia="pl-PL"/>
        </w:rPr>
        <w:t>zlokalizowanym</w:t>
      </w:r>
      <w:r w:rsidR="007E68AC">
        <w:rPr>
          <w:rFonts w:ascii="Times New Roman" w:eastAsia="Times New Roman" w:hAnsi="Times New Roman" w:cs="Times New Roman"/>
          <w:color w:val="000000"/>
          <w:lang w:eastAsia="pl-PL"/>
        </w:rPr>
        <w:t xml:space="preserve"> na terenie miasta Białystok </w:t>
      </w: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pod adresem: …………………………… </w:t>
      </w:r>
      <w:r w:rsidR="001F252D">
        <w:rPr>
          <w:rFonts w:ascii="Times New Roman" w:eastAsia="Times New Roman" w:hAnsi="Times New Roman" w:cs="Times New Roman"/>
          <w:color w:val="000000"/>
          <w:lang w:eastAsia="pl-PL"/>
        </w:rPr>
        <w:t>lub</w:t>
      </w: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 w siedzibie Zamawiającego tj. ul. Hajnowska 10, 15-854 Białystok, na zasadach określonych w niniejszej umowie.</w:t>
      </w:r>
    </w:p>
    <w:p w:rsidR="00F24949" w:rsidRPr="00A51E06" w:rsidRDefault="00F24949" w:rsidP="00F24949">
      <w:pPr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Zamawiający </w:t>
      </w:r>
      <w:r w:rsidR="007E68AC">
        <w:rPr>
          <w:rFonts w:ascii="Times New Roman" w:eastAsia="Times New Roman" w:hAnsi="Times New Roman" w:cs="Times New Roman"/>
          <w:color w:val="000000"/>
          <w:lang w:eastAsia="pl-PL"/>
        </w:rPr>
        <w:t>wymaga</w:t>
      </w: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 montaż</w:t>
      </w:r>
      <w:r w:rsidR="007E68AC">
        <w:rPr>
          <w:rFonts w:ascii="Times New Roman" w:eastAsia="Times New Roman" w:hAnsi="Times New Roman" w:cs="Times New Roman"/>
          <w:color w:val="000000"/>
          <w:lang w:eastAsia="pl-PL"/>
        </w:rPr>
        <w:t>u</w:t>
      </w: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 szyb następujących producentów:  Pilkington, Saint Gobain </w:t>
      </w:r>
      <w:proofErr w:type="spellStart"/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>Sekurit</w:t>
      </w:r>
      <w:proofErr w:type="spellEnd"/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 lub AGC. W uzasadnionych przypadkach Zamawiający po uzgodnieniu z Wykonawcą dopuszcza montaż szyby innego producenta.</w:t>
      </w:r>
      <w:bookmarkStart w:id="0" w:name="_GoBack"/>
      <w:bookmarkEnd w:id="0"/>
    </w:p>
    <w:p w:rsidR="004D5F5C" w:rsidRPr="00A51E06" w:rsidRDefault="004D5F5C" w:rsidP="005F57FD">
      <w:pPr>
        <w:tabs>
          <w:tab w:val="left" w:pos="283"/>
          <w:tab w:val="left" w:pos="2520"/>
        </w:tabs>
        <w:suppressAutoHyphens/>
        <w:spacing w:after="0"/>
        <w:rPr>
          <w:rFonts w:ascii="Times New Roman" w:eastAsia="Times New Roman" w:hAnsi="Times New Roman" w:cs="Times New Roman"/>
          <w:lang w:eastAsia="pl-PL"/>
        </w:rPr>
      </w:pPr>
    </w:p>
    <w:p w:rsidR="0090031D" w:rsidRPr="00A51E06" w:rsidRDefault="0032362F" w:rsidP="005F57FD">
      <w:pPr>
        <w:tabs>
          <w:tab w:val="left" w:pos="283"/>
          <w:tab w:val="left" w:pos="25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A51E06">
        <w:rPr>
          <w:rFonts w:ascii="Times New Roman" w:eastAsia="Times New Roman" w:hAnsi="Times New Roman" w:cs="Times New Roman"/>
          <w:b/>
          <w:lang w:eastAsia="pl-PL"/>
        </w:rPr>
        <w:t>§ 2</w:t>
      </w:r>
    </w:p>
    <w:p w:rsidR="004D5F5C" w:rsidRPr="00A51E06" w:rsidRDefault="004D5F5C" w:rsidP="005F57FD">
      <w:pPr>
        <w:numPr>
          <w:ilvl w:val="0"/>
          <w:numId w:val="6"/>
        </w:numPr>
        <w:tabs>
          <w:tab w:val="left" w:pos="2520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eastAsia="Times New Roman" w:hAnsi="Times New Roman" w:cs="Times New Roman"/>
          <w:lang w:eastAsia="pl-PL"/>
        </w:rPr>
        <w:t>Usługi realizowane będą w formie zleceń cząstkowych, na podstawie przedłożonych przez Zamawiającego zleceń</w:t>
      </w:r>
      <w:r w:rsidR="00E61675" w:rsidRPr="00A51E06">
        <w:rPr>
          <w:rFonts w:ascii="Times New Roman" w:eastAsia="Times New Roman" w:hAnsi="Times New Roman" w:cs="Times New Roman"/>
          <w:lang w:eastAsia="pl-PL"/>
        </w:rPr>
        <w:t xml:space="preserve"> (załącznik nr </w:t>
      </w:r>
      <w:r w:rsidR="003439B8" w:rsidRPr="00A51E06">
        <w:rPr>
          <w:rFonts w:ascii="Times New Roman" w:eastAsia="Times New Roman" w:hAnsi="Times New Roman" w:cs="Times New Roman"/>
          <w:lang w:eastAsia="pl-PL"/>
        </w:rPr>
        <w:t>3</w:t>
      </w:r>
      <w:r w:rsidR="00AA36CB" w:rsidRPr="00A51E06">
        <w:rPr>
          <w:rFonts w:ascii="Times New Roman" w:eastAsia="Times New Roman" w:hAnsi="Times New Roman" w:cs="Times New Roman"/>
          <w:lang w:eastAsia="pl-PL"/>
        </w:rPr>
        <w:t>)</w:t>
      </w:r>
      <w:r w:rsidR="0094785B" w:rsidRPr="00A51E06">
        <w:rPr>
          <w:rFonts w:ascii="Times New Roman" w:eastAsia="Times New Roman" w:hAnsi="Times New Roman" w:cs="Times New Roman"/>
          <w:lang w:eastAsia="pl-PL"/>
        </w:rPr>
        <w:t xml:space="preserve"> w formie pisemnej. Podstawą</w:t>
      </w:r>
      <w:r w:rsidRPr="00A51E06">
        <w:rPr>
          <w:rFonts w:ascii="Times New Roman" w:eastAsia="Times New Roman" w:hAnsi="Times New Roman" w:cs="Times New Roman"/>
          <w:lang w:eastAsia="pl-PL"/>
        </w:rPr>
        <w:t xml:space="preserve"> przyjęcia pojazdów przez Wykonawcę celem wykonania </w:t>
      </w:r>
      <w:r w:rsidR="0094785B" w:rsidRPr="00A51E06">
        <w:rPr>
          <w:rFonts w:ascii="Times New Roman" w:eastAsia="Times New Roman" w:hAnsi="Times New Roman" w:cs="Times New Roman"/>
          <w:lang w:eastAsia="pl-PL"/>
        </w:rPr>
        <w:t xml:space="preserve">usługi będzie zlecenie zatwierdzone przez Naczelnika Wydziału Transportu KWP w Białymstoku lub jego Zastępcę. </w:t>
      </w:r>
    </w:p>
    <w:p w:rsidR="004D5F5C" w:rsidRPr="00A51E06" w:rsidRDefault="004D5F5C" w:rsidP="005F57FD">
      <w:pPr>
        <w:numPr>
          <w:ilvl w:val="0"/>
          <w:numId w:val="6"/>
        </w:numPr>
        <w:tabs>
          <w:tab w:val="left" w:pos="2520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eastAsia="Times New Roman" w:hAnsi="Times New Roman" w:cs="Times New Roman"/>
          <w:lang w:eastAsia="pl-PL"/>
        </w:rPr>
        <w:t>Zamawiający dostarczy pojazd do warsztatu Wykonawcy i odbierze go we własnym zakresie.</w:t>
      </w:r>
    </w:p>
    <w:p w:rsidR="004D5F5C" w:rsidRPr="00765CC3" w:rsidRDefault="004D5F5C" w:rsidP="005F57FD">
      <w:pPr>
        <w:numPr>
          <w:ilvl w:val="0"/>
          <w:numId w:val="6"/>
        </w:numPr>
        <w:tabs>
          <w:tab w:val="left" w:pos="2520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65CC3">
        <w:rPr>
          <w:rFonts w:ascii="Times New Roman" w:eastAsia="Times New Roman" w:hAnsi="Times New Roman" w:cs="Times New Roman"/>
          <w:lang w:eastAsia="pl-PL"/>
        </w:rPr>
        <w:t xml:space="preserve">Podstawienie pojazdu w celu wykonania usługi może nastąpić po wcześniejszym </w:t>
      </w:r>
      <w:r w:rsidR="003749DC" w:rsidRPr="00765CC3">
        <w:rPr>
          <w:rFonts w:ascii="Times New Roman" w:eastAsia="Times New Roman" w:hAnsi="Times New Roman" w:cs="Times New Roman"/>
          <w:lang w:eastAsia="pl-PL"/>
        </w:rPr>
        <w:t xml:space="preserve">potwierdzonym </w:t>
      </w:r>
      <w:r w:rsidRPr="00765CC3">
        <w:rPr>
          <w:rFonts w:ascii="Times New Roman" w:eastAsia="Times New Roman" w:hAnsi="Times New Roman" w:cs="Times New Roman"/>
          <w:lang w:eastAsia="pl-PL"/>
        </w:rPr>
        <w:t>telefoniczn</w:t>
      </w:r>
      <w:r w:rsidR="003749DC" w:rsidRPr="00765CC3">
        <w:rPr>
          <w:rFonts w:ascii="Times New Roman" w:eastAsia="Times New Roman" w:hAnsi="Times New Roman" w:cs="Times New Roman"/>
          <w:lang w:eastAsia="pl-PL"/>
        </w:rPr>
        <w:t>ie</w:t>
      </w:r>
      <w:r w:rsidRPr="00765CC3">
        <w:rPr>
          <w:rFonts w:ascii="Times New Roman" w:eastAsia="Times New Roman" w:hAnsi="Times New Roman" w:cs="Times New Roman"/>
          <w:lang w:eastAsia="pl-PL"/>
        </w:rPr>
        <w:t xml:space="preserve"> </w:t>
      </w:r>
      <w:r w:rsidR="003749DC" w:rsidRPr="00765CC3">
        <w:rPr>
          <w:rFonts w:ascii="Times New Roman" w:eastAsia="Times New Roman" w:hAnsi="Times New Roman" w:cs="Times New Roman"/>
          <w:lang w:eastAsia="pl-PL"/>
        </w:rPr>
        <w:t>lub</w:t>
      </w:r>
      <w:r w:rsidR="00765CC3" w:rsidRPr="00765CC3">
        <w:rPr>
          <w:rFonts w:ascii="Times New Roman" w:eastAsia="Times New Roman" w:hAnsi="Times New Roman" w:cs="Times New Roman"/>
          <w:lang w:eastAsia="pl-PL"/>
        </w:rPr>
        <w:t xml:space="preserve"> </w:t>
      </w:r>
      <w:r w:rsidR="003749DC" w:rsidRPr="00765CC3">
        <w:rPr>
          <w:rFonts w:ascii="Times New Roman" w:eastAsia="Times New Roman" w:hAnsi="Times New Roman" w:cs="Times New Roman"/>
          <w:lang w:eastAsia="pl-PL"/>
        </w:rPr>
        <w:t>e</w:t>
      </w:r>
      <w:r w:rsidR="005836E4" w:rsidRPr="00765CC3">
        <w:rPr>
          <w:rFonts w:ascii="Times New Roman" w:eastAsia="Times New Roman" w:hAnsi="Times New Roman" w:cs="Times New Roman"/>
          <w:lang w:eastAsia="pl-PL"/>
        </w:rPr>
        <w:t>-mail</w:t>
      </w:r>
      <w:r w:rsidR="003749DC" w:rsidRPr="00765CC3">
        <w:rPr>
          <w:rFonts w:ascii="Times New Roman" w:eastAsia="Times New Roman" w:hAnsi="Times New Roman" w:cs="Times New Roman"/>
          <w:lang w:eastAsia="pl-PL"/>
        </w:rPr>
        <w:t>owo</w:t>
      </w:r>
      <w:r w:rsidR="005836E4" w:rsidRPr="00765CC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65CC3">
        <w:rPr>
          <w:rFonts w:ascii="Times New Roman" w:eastAsia="Times New Roman" w:hAnsi="Times New Roman" w:cs="Times New Roman"/>
          <w:lang w:eastAsia="pl-PL"/>
        </w:rPr>
        <w:t>zgłoszeniu dokonanym</w:t>
      </w:r>
      <w:r w:rsidR="0094785B" w:rsidRPr="00765CC3">
        <w:rPr>
          <w:rFonts w:ascii="Times New Roman" w:eastAsia="Times New Roman" w:hAnsi="Times New Roman" w:cs="Times New Roman"/>
          <w:lang w:eastAsia="pl-PL"/>
        </w:rPr>
        <w:t xml:space="preserve"> przez upoważnionego pracownika </w:t>
      </w:r>
      <w:r w:rsidRPr="00765CC3">
        <w:rPr>
          <w:rFonts w:ascii="Times New Roman" w:eastAsia="Times New Roman" w:hAnsi="Times New Roman" w:cs="Times New Roman"/>
          <w:lang w:eastAsia="pl-PL"/>
        </w:rPr>
        <w:t>Zamawiającego na jeden dzień roboczy (wyłączając dni ustawowo wolne od pracy i święta) przed planowanym podstawieniem pojazdu do warsztatu Wykonawcy.</w:t>
      </w:r>
    </w:p>
    <w:p w:rsidR="004D5F5C" w:rsidRPr="00A51E06" w:rsidRDefault="004D5F5C" w:rsidP="005F57F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Wykonawca oraz jego pracownicy nie będą </w:t>
      </w:r>
      <w:r w:rsidR="00C72E9F" w:rsidRPr="00A51E06">
        <w:rPr>
          <w:rFonts w:ascii="Times New Roman" w:eastAsia="Times New Roman" w:hAnsi="Times New Roman" w:cs="Times New Roman"/>
          <w:color w:val="000000"/>
          <w:lang w:eastAsia="pl-PL"/>
        </w:rPr>
        <w:t>poruszać się pojazdem Policji</w:t>
      </w: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 xml:space="preserve"> poza terenem Warsztatu, </w:t>
      </w:r>
      <w:r w:rsidR="005F57FD" w:rsidRPr="00A51E06">
        <w:rPr>
          <w:rFonts w:ascii="Times New Roman" w:eastAsia="Times New Roman" w:hAnsi="Times New Roman" w:cs="Times New Roman"/>
          <w:color w:val="000000"/>
          <w:lang w:eastAsia="pl-PL"/>
        </w:rPr>
        <w:br/>
      </w:r>
      <w:r w:rsidRPr="00A51E06">
        <w:rPr>
          <w:rFonts w:ascii="Times New Roman" w:eastAsia="Times New Roman" w:hAnsi="Times New Roman" w:cs="Times New Roman"/>
          <w:color w:val="000000"/>
          <w:lang w:eastAsia="pl-PL"/>
        </w:rPr>
        <w:t>w którym realizowana jest usługa. Pojazdem służbowym Policji kierować mogą jedynie uprawnieni funkcjonariusze lub pracownicy Policji.</w:t>
      </w:r>
    </w:p>
    <w:p w:rsidR="004D5F5C" w:rsidRPr="005F57FD" w:rsidRDefault="004D5F5C" w:rsidP="005F57F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eastAsia="Times New Roman" w:hAnsi="Times New Roman" w:cs="Times New Roman"/>
          <w:lang w:eastAsia="pl-PL"/>
        </w:rPr>
        <w:t>Wykonawca na czas naprawy pojazdu ponosi pełną odpowiedzialność za jego</w:t>
      </w:r>
      <w:r w:rsidR="00C72E9F" w:rsidRPr="00A51E06">
        <w:rPr>
          <w:rFonts w:ascii="Times New Roman" w:eastAsia="Times New Roman" w:hAnsi="Times New Roman" w:cs="Times New Roman"/>
          <w:lang w:eastAsia="pl-PL"/>
        </w:rPr>
        <w:t xml:space="preserve"> utratę (</w:t>
      </w:r>
      <w:r w:rsidR="00F24949" w:rsidRPr="00A51E06">
        <w:rPr>
          <w:rFonts w:ascii="Times New Roman" w:eastAsia="Times New Roman" w:hAnsi="Times New Roman" w:cs="Times New Roman"/>
          <w:lang w:eastAsia="pl-PL"/>
        </w:rPr>
        <w:t>np. kradzież)</w:t>
      </w:r>
      <w:r w:rsidRPr="00A51E06">
        <w:rPr>
          <w:rFonts w:ascii="Times New Roman" w:eastAsia="Times New Roman" w:hAnsi="Times New Roman" w:cs="Times New Roman"/>
          <w:lang w:eastAsia="pl-PL"/>
        </w:rPr>
        <w:t xml:space="preserve"> </w:t>
      </w:r>
      <w:r w:rsidR="00F24949" w:rsidRPr="00A51E06">
        <w:rPr>
          <w:rFonts w:ascii="Times New Roman" w:eastAsia="Times New Roman" w:hAnsi="Times New Roman" w:cs="Times New Roman"/>
          <w:lang w:eastAsia="pl-PL"/>
        </w:rPr>
        <w:t xml:space="preserve">lub </w:t>
      </w:r>
      <w:r w:rsidRPr="00A51E06">
        <w:rPr>
          <w:rFonts w:ascii="Times New Roman" w:eastAsia="Times New Roman" w:hAnsi="Times New Roman" w:cs="Times New Roman"/>
          <w:lang w:eastAsia="pl-PL"/>
        </w:rPr>
        <w:t>uszkodzenia ujawnione od chwili</w:t>
      </w:r>
      <w:r w:rsidRPr="00F93204">
        <w:rPr>
          <w:rFonts w:ascii="Times New Roman" w:eastAsia="Times New Roman" w:hAnsi="Times New Roman" w:cs="Times New Roman"/>
          <w:lang w:eastAsia="pl-PL"/>
        </w:rPr>
        <w:t xml:space="preserve"> zdania pojazdu do chwili jego odbioru z naprawy. Odpowiedzialność Wykonawcy ulega zakończeniu z chwilą</w:t>
      </w:r>
      <w:r w:rsidRPr="005F57FD">
        <w:rPr>
          <w:rFonts w:ascii="Times New Roman" w:eastAsia="Times New Roman" w:hAnsi="Times New Roman" w:cs="Times New Roman"/>
          <w:lang w:eastAsia="pl-PL"/>
        </w:rPr>
        <w:t xml:space="preserve"> </w:t>
      </w:r>
      <w:r w:rsidR="00F24949">
        <w:rPr>
          <w:rFonts w:ascii="Times New Roman" w:eastAsia="Times New Roman" w:hAnsi="Times New Roman" w:cs="Times New Roman"/>
          <w:lang w:eastAsia="pl-PL"/>
        </w:rPr>
        <w:t>podpisania bez uwag i zastrzeżeń p</w:t>
      </w:r>
      <w:r w:rsidR="00E61675" w:rsidRPr="005F57FD">
        <w:rPr>
          <w:rFonts w:ascii="Times New Roman" w:eastAsia="Times New Roman" w:hAnsi="Times New Roman" w:cs="Times New Roman"/>
          <w:lang w:eastAsia="pl-PL"/>
        </w:rPr>
        <w:t>rotok</w:t>
      </w:r>
      <w:r w:rsidR="003749DC">
        <w:rPr>
          <w:rFonts w:ascii="Times New Roman" w:eastAsia="Times New Roman" w:hAnsi="Times New Roman" w:cs="Times New Roman"/>
          <w:lang w:eastAsia="pl-PL"/>
        </w:rPr>
        <w:t xml:space="preserve">ołu </w:t>
      </w:r>
      <w:r w:rsidR="00E61675" w:rsidRPr="005F57FD">
        <w:rPr>
          <w:rFonts w:ascii="Times New Roman" w:eastAsia="Times New Roman" w:hAnsi="Times New Roman" w:cs="Times New Roman"/>
          <w:lang w:eastAsia="pl-PL"/>
        </w:rPr>
        <w:t>odbioru pojazdu stanowi</w:t>
      </w:r>
      <w:r w:rsidR="00F24949">
        <w:rPr>
          <w:rFonts w:ascii="Times New Roman" w:eastAsia="Times New Roman" w:hAnsi="Times New Roman" w:cs="Times New Roman"/>
          <w:lang w:eastAsia="pl-PL"/>
        </w:rPr>
        <w:t>ącego</w:t>
      </w:r>
      <w:r w:rsidR="00E61675" w:rsidRPr="005F57FD">
        <w:rPr>
          <w:rFonts w:ascii="Times New Roman" w:eastAsia="Times New Roman" w:hAnsi="Times New Roman" w:cs="Times New Roman"/>
          <w:lang w:eastAsia="pl-PL"/>
        </w:rPr>
        <w:t xml:space="preserve"> </w:t>
      </w:r>
      <w:r w:rsidR="007803B7" w:rsidRPr="005F57FD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3439B8" w:rsidRPr="005F57FD">
        <w:rPr>
          <w:rFonts w:ascii="Times New Roman" w:eastAsia="Times New Roman" w:hAnsi="Times New Roman" w:cs="Times New Roman"/>
          <w:lang w:eastAsia="pl-PL"/>
        </w:rPr>
        <w:t>4</w:t>
      </w:r>
      <w:r w:rsidR="00F24949">
        <w:rPr>
          <w:rFonts w:ascii="Times New Roman" w:eastAsia="Times New Roman" w:hAnsi="Times New Roman" w:cs="Times New Roman"/>
          <w:lang w:eastAsia="pl-PL"/>
        </w:rPr>
        <w:t xml:space="preserve"> do umowy</w:t>
      </w:r>
      <w:r w:rsidRPr="005F57FD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D75D50" w:rsidRPr="005F57FD" w:rsidRDefault="004D5F5C" w:rsidP="005F57F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 xml:space="preserve">Ewentualne szkody wynikające z zastosowania niewłaściwej technologii napraw, </w:t>
      </w:r>
      <w:r w:rsidR="00F7631B" w:rsidRPr="005F57FD">
        <w:rPr>
          <w:rFonts w:ascii="Times New Roman" w:eastAsia="Times New Roman" w:hAnsi="Times New Roman" w:cs="Times New Roman"/>
          <w:lang w:eastAsia="pl-PL"/>
        </w:rPr>
        <w:t xml:space="preserve">kradzieży, </w:t>
      </w:r>
      <w:r w:rsidRPr="005F57FD">
        <w:rPr>
          <w:rFonts w:ascii="Times New Roman" w:eastAsia="Times New Roman" w:hAnsi="Times New Roman" w:cs="Times New Roman"/>
          <w:lang w:eastAsia="pl-PL"/>
        </w:rPr>
        <w:t>uszkodzeni</w:t>
      </w:r>
      <w:r w:rsidR="00F7631B" w:rsidRPr="005F57FD">
        <w:rPr>
          <w:rFonts w:ascii="Times New Roman" w:eastAsia="Times New Roman" w:hAnsi="Times New Roman" w:cs="Times New Roman"/>
          <w:lang w:eastAsia="pl-PL"/>
        </w:rPr>
        <w:t>a</w:t>
      </w:r>
      <w:r w:rsidRPr="005F57FD">
        <w:rPr>
          <w:rFonts w:ascii="Times New Roman" w:eastAsia="Times New Roman" w:hAnsi="Times New Roman" w:cs="Times New Roman"/>
          <w:lang w:eastAsia="pl-PL"/>
        </w:rPr>
        <w:t xml:space="preserve"> pojazdu, jego elementów lub oznaczenia pojazdu w trakcie świadczonej usługi powodują odpowiedzialność Wykonawcy. Koszty zostaną pokryte przez Wykonawcę (np. </w:t>
      </w:r>
      <w:r w:rsidR="00A33441">
        <w:rPr>
          <w:rFonts w:ascii="Times New Roman" w:eastAsia="Times New Roman" w:hAnsi="Times New Roman" w:cs="Times New Roman"/>
          <w:lang w:eastAsia="pl-PL"/>
        </w:rPr>
        <w:br/>
      </w:r>
      <w:r w:rsidRPr="005F57FD">
        <w:rPr>
          <w:rFonts w:ascii="Times New Roman" w:eastAsia="Times New Roman" w:hAnsi="Times New Roman" w:cs="Times New Roman"/>
          <w:lang w:eastAsia="pl-PL"/>
        </w:rPr>
        <w:t>z polisy ubezpieczeniowej</w:t>
      </w:r>
      <w:r w:rsidR="001110B1" w:rsidRPr="005F57FD">
        <w:rPr>
          <w:rFonts w:ascii="Times New Roman" w:eastAsia="Times New Roman" w:hAnsi="Times New Roman" w:cs="Times New Roman"/>
          <w:lang w:eastAsia="pl-PL"/>
        </w:rPr>
        <w:t xml:space="preserve"> </w:t>
      </w:r>
      <w:r w:rsidR="001B78CB" w:rsidRPr="005F57FD">
        <w:rPr>
          <w:rFonts w:ascii="Times New Roman" w:eastAsia="Times New Roman" w:hAnsi="Times New Roman" w:cs="Times New Roman"/>
          <w:lang w:eastAsia="pl-PL"/>
        </w:rPr>
        <w:t>odpowiedzialności cywilnej w zakresie</w:t>
      </w:r>
      <w:r w:rsidR="001110B1" w:rsidRPr="005F57FD">
        <w:rPr>
          <w:rFonts w:ascii="Times New Roman" w:eastAsia="Times New Roman" w:hAnsi="Times New Roman" w:cs="Times New Roman"/>
          <w:lang w:eastAsia="pl-PL"/>
        </w:rPr>
        <w:t xml:space="preserve"> prowadzonej działalności</w:t>
      </w:r>
      <w:r w:rsidRPr="005F57FD">
        <w:rPr>
          <w:rFonts w:ascii="Times New Roman" w:eastAsia="Times New Roman" w:hAnsi="Times New Roman" w:cs="Times New Roman"/>
          <w:lang w:eastAsia="pl-PL"/>
        </w:rPr>
        <w:t xml:space="preserve">, naprawa bezpośrednio przez Wykonawcę, itp.) </w:t>
      </w:r>
    </w:p>
    <w:p w:rsidR="0095212D" w:rsidRPr="005F57FD" w:rsidRDefault="004D5F5C" w:rsidP="005F57F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color w:val="000000"/>
          <w:lang w:eastAsia="pl-PL"/>
        </w:rPr>
        <w:t xml:space="preserve">W czasie naprawy pojazdu dostęp do niego mogą mieć tylko Wykonawca i osoby działające </w:t>
      </w:r>
      <w:r w:rsidR="00A33441">
        <w:rPr>
          <w:rFonts w:ascii="Times New Roman" w:eastAsia="Times New Roman" w:hAnsi="Times New Roman" w:cs="Times New Roman"/>
          <w:color w:val="000000"/>
          <w:lang w:eastAsia="pl-PL"/>
        </w:rPr>
        <w:br/>
      </w:r>
      <w:r w:rsidRPr="005F57FD">
        <w:rPr>
          <w:rFonts w:ascii="Times New Roman" w:eastAsia="Times New Roman" w:hAnsi="Times New Roman" w:cs="Times New Roman"/>
          <w:color w:val="000000"/>
          <w:lang w:eastAsia="pl-PL"/>
        </w:rPr>
        <w:t xml:space="preserve">w jego imieniu. </w:t>
      </w:r>
    </w:p>
    <w:p w:rsidR="0095212D" w:rsidRPr="00A51E06" w:rsidRDefault="0095212D" w:rsidP="005F57F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hAnsi="Times New Roman" w:cs="Times New Roman"/>
        </w:rPr>
        <w:t xml:space="preserve">W przypadku, gdy Wykonawca korzysta z </w:t>
      </w:r>
      <w:r w:rsidR="00E258CC">
        <w:rPr>
          <w:rFonts w:ascii="Times New Roman" w:hAnsi="Times New Roman" w:cs="Times New Roman"/>
        </w:rPr>
        <w:t xml:space="preserve">podwykonawstwa Wykonawca ponosi </w:t>
      </w:r>
      <w:r w:rsidRPr="00A51E06">
        <w:rPr>
          <w:rFonts w:ascii="Times New Roman" w:hAnsi="Times New Roman" w:cs="Times New Roman"/>
        </w:rPr>
        <w:t>odpowiedzialność za naprawy powierzone podwykonawcom.</w:t>
      </w:r>
    </w:p>
    <w:p w:rsidR="00BD7B5F" w:rsidRPr="00A51E06" w:rsidRDefault="00BD7B5F" w:rsidP="005F57FD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C949A9" w:rsidRPr="00A51E06" w:rsidRDefault="00C949A9" w:rsidP="005F57F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A51E06">
        <w:rPr>
          <w:rFonts w:ascii="Times New Roman" w:eastAsia="Times New Roman" w:hAnsi="Times New Roman" w:cs="Times New Roman"/>
          <w:b/>
          <w:bCs/>
          <w:lang w:eastAsia="ar-SA"/>
        </w:rPr>
        <w:t>§ 3</w:t>
      </w:r>
    </w:p>
    <w:p w:rsidR="00B24D81" w:rsidRPr="00093E57" w:rsidRDefault="00EB3EFC" w:rsidP="005F57FD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93E57">
        <w:rPr>
          <w:rFonts w:ascii="Times New Roman" w:eastAsia="Times New Roman" w:hAnsi="Times New Roman" w:cs="Times New Roman"/>
          <w:lang w:eastAsia="pl-PL"/>
        </w:rPr>
        <w:t xml:space="preserve">Wykonawca </w:t>
      </w:r>
      <w:r w:rsidR="0074318C" w:rsidRPr="00093E57">
        <w:rPr>
          <w:rFonts w:ascii="Times New Roman" w:eastAsia="Times New Roman" w:hAnsi="Times New Roman" w:cs="Times New Roman"/>
          <w:lang w:eastAsia="pl-PL"/>
        </w:rPr>
        <w:t xml:space="preserve">udziela gwarancji na wykonaną usługę na okres 12 miesięcy od daty </w:t>
      </w:r>
      <w:r w:rsidR="0095212D" w:rsidRPr="00093E57">
        <w:rPr>
          <w:rFonts w:ascii="Times New Roman" w:eastAsia="Times New Roman" w:hAnsi="Times New Roman" w:cs="Times New Roman"/>
          <w:lang w:eastAsia="pl-PL"/>
        </w:rPr>
        <w:t>odbioru pojazdu przez Zamawiającego</w:t>
      </w:r>
      <w:r w:rsidR="00F24949" w:rsidRPr="00093E57">
        <w:rPr>
          <w:rFonts w:ascii="Times New Roman" w:eastAsia="Times New Roman" w:hAnsi="Times New Roman" w:cs="Times New Roman"/>
          <w:lang w:eastAsia="pl-PL"/>
        </w:rPr>
        <w:t>, oraz na zamontowaną szybę</w:t>
      </w:r>
      <w:r w:rsidR="003749DC" w:rsidRPr="00093E57">
        <w:rPr>
          <w:rFonts w:ascii="Times New Roman" w:eastAsia="Times New Roman" w:hAnsi="Times New Roman" w:cs="Times New Roman"/>
          <w:lang w:eastAsia="pl-PL"/>
        </w:rPr>
        <w:t xml:space="preserve"> zgodnie</w:t>
      </w:r>
      <w:r w:rsidR="00F24949" w:rsidRPr="00093E57">
        <w:rPr>
          <w:rFonts w:ascii="Times New Roman" w:eastAsia="Times New Roman" w:hAnsi="Times New Roman" w:cs="Times New Roman"/>
          <w:lang w:eastAsia="pl-PL"/>
        </w:rPr>
        <w:t xml:space="preserve"> </w:t>
      </w:r>
      <w:r w:rsidR="003749DC" w:rsidRPr="00093E57">
        <w:rPr>
          <w:rFonts w:ascii="Times New Roman" w:eastAsia="Times New Roman" w:hAnsi="Times New Roman" w:cs="Times New Roman"/>
          <w:lang w:eastAsia="pl-PL"/>
        </w:rPr>
        <w:t>z</w:t>
      </w:r>
      <w:r w:rsidR="00F24949" w:rsidRPr="00093E57">
        <w:rPr>
          <w:rFonts w:ascii="Times New Roman" w:eastAsia="Times New Roman" w:hAnsi="Times New Roman" w:cs="Times New Roman"/>
          <w:lang w:eastAsia="pl-PL"/>
        </w:rPr>
        <w:t xml:space="preserve"> okres</w:t>
      </w:r>
      <w:r w:rsidR="003749DC" w:rsidRPr="00093E57">
        <w:rPr>
          <w:rFonts w:ascii="Times New Roman" w:eastAsia="Times New Roman" w:hAnsi="Times New Roman" w:cs="Times New Roman"/>
          <w:lang w:eastAsia="pl-PL"/>
        </w:rPr>
        <w:t>em</w:t>
      </w:r>
      <w:r w:rsidR="00F24949" w:rsidRPr="00093E57">
        <w:rPr>
          <w:rFonts w:ascii="Times New Roman" w:eastAsia="Times New Roman" w:hAnsi="Times New Roman" w:cs="Times New Roman"/>
          <w:lang w:eastAsia="pl-PL"/>
        </w:rPr>
        <w:t xml:space="preserve"> gwarancji </w:t>
      </w:r>
      <w:r w:rsidR="003749DC" w:rsidRPr="00093E57">
        <w:rPr>
          <w:rFonts w:ascii="Times New Roman" w:eastAsia="Times New Roman" w:hAnsi="Times New Roman" w:cs="Times New Roman"/>
          <w:lang w:eastAsia="pl-PL"/>
        </w:rPr>
        <w:t xml:space="preserve"> udzielonej przez </w:t>
      </w:r>
      <w:r w:rsidR="00F24949" w:rsidRPr="00093E57">
        <w:rPr>
          <w:rFonts w:ascii="Times New Roman" w:eastAsia="Times New Roman" w:hAnsi="Times New Roman" w:cs="Times New Roman"/>
          <w:lang w:eastAsia="pl-PL"/>
        </w:rPr>
        <w:t xml:space="preserve">producenta. </w:t>
      </w:r>
    </w:p>
    <w:p w:rsidR="0095212D" w:rsidRPr="00A51E06" w:rsidRDefault="0095212D" w:rsidP="005F57FD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A51E06">
        <w:rPr>
          <w:rFonts w:ascii="Times New Roman" w:eastAsia="Times New Roman" w:hAnsi="Times New Roman" w:cs="Times New Roman"/>
          <w:lang w:eastAsia="ar-SA"/>
        </w:rPr>
        <w:t xml:space="preserve">Zamawiający zastrzega sobie prawo do zareklamowania usługi w przypadku jej nienależytego wykonania. </w:t>
      </w:r>
    </w:p>
    <w:p w:rsidR="009758D1" w:rsidRDefault="009758D1" w:rsidP="009758D1">
      <w:pPr>
        <w:pStyle w:val="Akapitzlist"/>
        <w:spacing w:after="0"/>
        <w:ind w:left="357"/>
        <w:jc w:val="both"/>
        <w:rPr>
          <w:rFonts w:ascii="Times New Roman" w:eastAsia="Times New Roman" w:hAnsi="Times New Roman" w:cs="Times New Roman"/>
          <w:lang w:eastAsia="ar-SA"/>
        </w:rPr>
      </w:pPr>
    </w:p>
    <w:p w:rsidR="009758D1" w:rsidRDefault="009758D1" w:rsidP="009758D1">
      <w:pPr>
        <w:pStyle w:val="Akapitzlist"/>
        <w:spacing w:after="0"/>
        <w:ind w:left="357"/>
        <w:jc w:val="both"/>
        <w:rPr>
          <w:rFonts w:ascii="Times New Roman" w:eastAsia="Times New Roman" w:hAnsi="Times New Roman" w:cs="Times New Roman"/>
          <w:lang w:eastAsia="ar-SA"/>
        </w:rPr>
      </w:pPr>
    </w:p>
    <w:p w:rsidR="009758D1" w:rsidRPr="005F57FD" w:rsidRDefault="009758D1" w:rsidP="009758D1">
      <w:pPr>
        <w:pStyle w:val="Akapitzlist"/>
        <w:spacing w:after="0"/>
        <w:ind w:left="357"/>
        <w:jc w:val="both"/>
        <w:rPr>
          <w:rFonts w:ascii="Times New Roman" w:eastAsia="Times New Roman" w:hAnsi="Times New Roman" w:cs="Times New Roman"/>
          <w:lang w:eastAsia="ar-SA"/>
        </w:rPr>
      </w:pPr>
    </w:p>
    <w:p w:rsidR="0095212D" w:rsidRPr="005F57FD" w:rsidRDefault="0095212D" w:rsidP="005F57FD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pl-PL"/>
        </w:rPr>
        <w:t xml:space="preserve">W przypadku ujawnienia przez Zamawiającego wad wykonanej usługi, Wykonawca zobowiązuje się do usunięcia wad niezwłocznie, nie później jednak niż w </w:t>
      </w:r>
      <w:r w:rsidRPr="00F93204">
        <w:rPr>
          <w:rFonts w:ascii="Times New Roman" w:eastAsia="Times New Roman" w:hAnsi="Times New Roman" w:cs="Times New Roman"/>
          <w:lang w:eastAsia="pl-PL"/>
        </w:rPr>
        <w:t>terminie …. dni roboczych</w:t>
      </w:r>
      <w:r w:rsidRPr="005F57FD">
        <w:rPr>
          <w:rFonts w:ascii="Times New Roman" w:eastAsia="Times New Roman" w:hAnsi="Times New Roman" w:cs="Times New Roman"/>
          <w:lang w:eastAsia="pl-PL"/>
        </w:rPr>
        <w:t xml:space="preserve"> od dnia wezwania Wykonawcy przez Zamawiającego do ich usunięcia.</w:t>
      </w:r>
    </w:p>
    <w:p w:rsidR="00950C2E" w:rsidRDefault="00950C2E" w:rsidP="009758D1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9758D1" w:rsidRPr="009758D1" w:rsidRDefault="009758D1" w:rsidP="009758D1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EF0C78" w:rsidRPr="00024EF6" w:rsidRDefault="00C949A9" w:rsidP="005F57FD">
      <w:pPr>
        <w:spacing w:after="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24EF6">
        <w:rPr>
          <w:rFonts w:ascii="Times New Roman" w:eastAsia="Times New Roman" w:hAnsi="Times New Roman" w:cs="Times New Roman"/>
          <w:b/>
          <w:lang w:eastAsia="pl-PL"/>
        </w:rPr>
        <w:t>§ 4</w:t>
      </w:r>
    </w:p>
    <w:p w:rsidR="00F425C5" w:rsidRPr="00024EF6" w:rsidRDefault="00F425C5" w:rsidP="00A24955">
      <w:pPr>
        <w:pStyle w:val="Akapitzlist"/>
        <w:numPr>
          <w:ilvl w:val="0"/>
          <w:numId w:val="8"/>
        </w:numPr>
        <w:tabs>
          <w:tab w:val="clear" w:pos="1965"/>
          <w:tab w:val="num" w:pos="2127"/>
        </w:tabs>
        <w:spacing w:after="0"/>
        <w:ind w:left="426" w:hanging="426"/>
        <w:jc w:val="both"/>
        <w:rPr>
          <w:rFonts w:ascii="Times New Roman" w:eastAsia="Calibri" w:hAnsi="Times New Roman" w:cs="Times New Roman"/>
          <w:lang w:eastAsia="pl-PL"/>
        </w:rPr>
      </w:pPr>
      <w:r w:rsidRPr="00024EF6">
        <w:rPr>
          <w:rFonts w:ascii="Times New Roman" w:eastAsia="Calibri" w:hAnsi="Times New Roman" w:cs="Times New Roman"/>
          <w:lang w:eastAsia="pl-PL"/>
        </w:rPr>
        <w:t xml:space="preserve">Płatności dokonywane będą na podstawie faktur VAT wystawianych przez Wykonawcę </w:t>
      </w:r>
      <w:r w:rsidR="003E6C50" w:rsidRPr="00024EF6">
        <w:rPr>
          <w:rFonts w:ascii="Times New Roman" w:eastAsia="Calibri" w:hAnsi="Times New Roman" w:cs="Times New Roman"/>
          <w:lang w:eastAsia="pl-PL"/>
        </w:rPr>
        <w:br/>
      </w:r>
      <w:r w:rsidRPr="00024EF6">
        <w:rPr>
          <w:rFonts w:ascii="Times New Roman" w:eastAsia="Calibri" w:hAnsi="Times New Roman" w:cs="Times New Roman"/>
          <w:lang w:eastAsia="pl-PL"/>
        </w:rPr>
        <w:t>z terminem płatności wynoszącym 30 dni od dnia wystawienia faktury.</w:t>
      </w:r>
    </w:p>
    <w:p w:rsidR="00A24955" w:rsidRPr="00024EF6" w:rsidRDefault="00A24955" w:rsidP="00A24955">
      <w:pPr>
        <w:numPr>
          <w:ilvl w:val="0"/>
          <w:numId w:val="8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</w:rPr>
      </w:pPr>
      <w:r w:rsidRPr="00024EF6">
        <w:rPr>
          <w:rFonts w:ascii="Times New Roman" w:eastAsia="Times New Roman" w:hAnsi="Times New Roman" w:cs="Times New Roman"/>
          <w:lang w:eastAsia="pl-PL"/>
        </w:rPr>
        <w:t>W wyjątkowych sytuacjach dopuszcza się możliwość przedłużenia terminu płatności na warunkach ustalonych z Wykonawcą, bez ponoszenia dodatkowych kosztów przez Zamawiającego.</w:t>
      </w:r>
    </w:p>
    <w:p w:rsidR="00DA4CD4" w:rsidRPr="00024EF6" w:rsidRDefault="00DA4CD4" w:rsidP="00F425C5">
      <w:pPr>
        <w:pStyle w:val="Akapitzlist"/>
        <w:numPr>
          <w:ilvl w:val="0"/>
          <w:numId w:val="8"/>
        </w:numPr>
        <w:tabs>
          <w:tab w:val="clear" w:pos="1965"/>
          <w:tab w:val="num" w:pos="2127"/>
        </w:tabs>
        <w:ind w:left="426" w:hanging="426"/>
        <w:jc w:val="both"/>
        <w:rPr>
          <w:rFonts w:ascii="Times New Roman" w:eastAsia="Calibri" w:hAnsi="Times New Roman" w:cs="Times New Roman"/>
          <w:lang w:eastAsia="pl-PL"/>
        </w:rPr>
      </w:pPr>
      <w:r w:rsidRPr="00024EF6">
        <w:rPr>
          <w:rFonts w:ascii="Times New Roman" w:eastAsia="Calibri" w:hAnsi="Times New Roman" w:cs="Times New Roman"/>
          <w:lang w:eastAsia="pl-PL"/>
        </w:rPr>
        <w:t>Nabywcą będzie Zamawiający:</w:t>
      </w:r>
    </w:p>
    <w:p w:rsidR="00DA4CD4" w:rsidRPr="00024EF6" w:rsidRDefault="00DA4CD4" w:rsidP="00DA4CD4">
      <w:pPr>
        <w:pStyle w:val="Akapitzlist"/>
        <w:suppressAutoHyphens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b/>
          <w:bCs/>
        </w:rPr>
      </w:pPr>
      <w:r w:rsidRPr="00024EF6">
        <w:rPr>
          <w:rFonts w:ascii="Times New Roman" w:eastAsia="Times New Roman" w:hAnsi="Times New Roman" w:cs="Times New Roman"/>
          <w:lang w:eastAsia="pl-PL"/>
        </w:rPr>
        <w:t xml:space="preserve">NIP: </w:t>
      </w:r>
      <w:r w:rsidRPr="00024EF6">
        <w:rPr>
          <w:rFonts w:ascii="Times New Roman" w:hAnsi="Times New Roman" w:cs="Times New Roman"/>
          <w:b/>
          <w:bCs/>
        </w:rPr>
        <w:t>542-020-78-68</w:t>
      </w:r>
    </w:p>
    <w:p w:rsidR="00DA4CD4" w:rsidRPr="00024EF6" w:rsidRDefault="00DA4CD4" w:rsidP="00DA4CD4">
      <w:pPr>
        <w:pStyle w:val="Akapitzlist"/>
        <w:suppressAutoHyphens/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024EF6">
        <w:rPr>
          <w:rFonts w:ascii="Times New Roman" w:eastAsia="Times New Roman" w:hAnsi="Times New Roman" w:cs="Times New Roman"/>
          <w:lang w:eastAsia="pl-PL"/>
        </w:rPr>
        <w:t xml:space="preserve">Nazwa: </w:t>
      </w:r>
      <w:r w:rsidRPr="00024EF6">
        <w:rPr>
          <w:rFonts w:ascii="Times New Roman" w:eastAsia="Times New Roman" w:hAnsi="Times New Roman" w:cs="Times New Roman"/>
          <w:b/>
          <w:lang w:eastAsia="pl-PL"/>
        </w:rPr>
        <w:t>KOMENDA WOJEWÓDZKA POLICJI W BIAŁYMSTOKU</w:t>
      </w:r>
    </w:p>
    <w:p w:rsidR="00DA4CD4" w:rsidRPr="00024EF6" w:rsidRDefault="00DA4CD4" w:rsidP="00DA4CD4">
      <w:pPr>
        <w:pStyle w:val="Akapitzlist"/>
        <w:suppressAutoHyphens/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024EF6">
        <w:rPr>
          <w:rFonts w:ascii="Times New Roman" w:eastAsia="Times New Roman" w:hAnsi="Times New Roman" w:cs="Times New Roman"/>
          <w:lang w:eastAsia="pl-PL"/>
        </w:rPr>
        <w:t xml:space="preserve">Adres: </w:t>
      </w:r>
      <w:r w:rsidRPr="00024EF6">
        <w:rPr>
          <w:rFonts w:ascii="Times New Roman" w:eastAsia="Times New Roman" w:hAnsi="Times New Roman" w:cs="Times New Roman"/>
          <w:b/>
          <w:lang w:eastAsia="pl-PL"/>
        </w:rPr>
        <w:t>ul. Sienkiewicza 65, 15-003 Białystok</w:t>
      </w:r>
    </w:p>
    <w:p w:rsidR="00DA4CD4" w:rsidRPr="00024EF6" w:rsidRDefault="00DA4CD4" w:rsidP="00DA4CD4">
      <w:pPr>
        <w:numPr>
          <w:ilvl w:val="0"/>
          <w:numId w:val="8"/>
        </w:numPr>
        <w:tabs>
          <w:tab w:val="clear" w:pos="1965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Calibri" w:hAnsi="Times New Roman" w:cs="Times New Roman"/>
          <w:lang w:eastAsia="pl-PL"/>
        </w:rPr>
      </w:pPr>
      <w:r w:rsidRPr="00024EF6">
        <w:rPr>
          <w:rFonts w:ascii="Times New Roman" w:eastAsia="Calibri" w:hAnsi="Times New Roman" w:cs="Times New Roman"/>
          <w:lang w:eastAsia="pl-PL"/>
        </w:rPr>
        <w:t>Podstawą do wystawienia przez Wykonawcę faktury będzie obustronnie podpisany</w:t>
      </w:r>
      <w:r w:rsidR="00950C2E" w:rsidRPr="00024EF6">
        <w:rPr>
          <w:rFonts w:ascii="Times New Roman" w:eastAsia="Calibri" w:hAnsi="Times New Roman" w:cs="Times New Roman"/>
          <w:lang w:eastAsia="pl-PL"/>
        </w:rPr>
        <w:t>,</w:t>
      </w:r>
      <w:r w:rsidRPr="00024EF6">
        <w:rPr>
          <w:rFonts w:ascii="Times New Roman" w:eastAsia="Calibri" w:hAnsi="Times New Roman" w:cs="Times New Roman"/>
          <w:lang w:eastAsia="pl-PL"/>
        </w:rPr>
        <w:t xml:space="preserve"> </w:t>
      </w:r>
      <w:r w:rsidR="00950C2E" w:rsidRPr="00024EF6">
        <w:rPr>
          <w:rFonts w:ascii="Times New Roman" w:eastAsia="Calibri" w:hAnsi="Times New Roman" w:cs="Times New Roman"/>
          <w:lang w:eastAsia="pl-PL"/>
        </w:rPr>
        <w:t xml:space="preserve">bez uwag </w:t>
      </w:r>
      <w:r w:rsidR="00950C2E" w:rsidRPr="00024EF6">
        <w:rPr>
          <w:rFonts w:ascii="Times New Roman" w:eastAsia="Calibri" w:hAnsi="Times New Roman" w:cs="Times New Roman"/>
          <w:lang w:eastAsia="pl-PL"/>
        </w:rPr>
        <w:br/>
        <w:t xml:space="preserve">i zastrzeżeń </w:t>
      </w:r>
      <w:r w:rsidRPr="00024EF6">
        <w:rPr>
          <w:rFonts w:ascii="Times New Roman" w:eastAsia="Calibri" w:hAnsi="Times New Roman" w:cs="Times New Roman"/>
          <w:lang w:eastAsia="pl-PL"/>
        </w:rPr>
        <w:t>protokół odbi</w:t>
      </w:r>
      <w:r w:rsidR="00950C2E" w:rsidRPr="00024EF6">
        <w:rPr>
          <w:rFonts w:ascii="Times New Roman" w:eastAsia="Calibri" w:hAnsi="Times New Roman" w:cs="Times New Roman"/>
          <w:lang w:eastAsia="pl-PL"/>
        </w:rPr>
        <w:t>oru pojazdu,.</w:t>
      </w:r>
    </w:p>
    <w:p w:rsidR="00DA4CD4" w:rsidRPr="00024EF6" w:rsidRDefault="00DA4CD4" w:rsidP="00DA4CD4">
      <w:pPr>
        <w:numPr>
          <w:ilvl w:val="0"/>
          <w:numId w:val="8"/>
        </w:numPr>
        <w:tabs>
          <w:tab w:val="num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Calibri" w:hAnsi="Times New Roman" w:cs="Times New Roman"/>
          <w:lang w:eastAsia="pl-PL"/>
        </w:rPr>
      </w:pPr>
      <w:r w:rsidRPr="00024EF6">
        <w:rPr>
          <w:rFonts w:ascii="Times New Roman" w:hAnsi="Times New Roman" w:cs="Times New Roman"/>
          <w:spacing w:val="-4"/>
        </w:rPr>
        <w:t xml:space="preserve">Rachunek bankowy wskazany na fakturze VAT musi być zgodny z rachunkiem bankowym wskazanym w wykazie podmiotów zarejestrowanych jako podatnicy VAT, niezarejestrowanych oraz wykreślonych i przywróconych do rejestru VAT, prowadzonym przez Szefa Krajowej Administracji Skarbowej. </w:t>
      </w:r>
      <w:r w:rsidR="003E6C50" w:rsidRPr="00024EF6">
        <w:rPr>
          <w:rFonts w:ascii="Times New Roman" w:hAnsi="Times New Roman" w:cs="Times New Roman"/>
          <w:spacing w:val="-4"/>
        </w:rPr>
        <w:br/>
      </w:r>
      <w:r w:rsidRPr="00024EF6">
        <w:rPr>
          <w:rFonts w:ascii="Times New Roman" w:hAnsi="Times New Roman" w:cs="Times New Roman"/>
          <w:spacing w:val="-4"/>
        </w:rPr>
        <w:t xml:space="preserve">W przypadku braku zgodności rachunku bankowego wskazanego na fakturze z rachunkiem bankowym, o którym umowa w zdaniu poprzedzającym, Zamawiający dokona płatności na rachunek bankowy wskazany w ww. wykazie. W przypadku braku wskazania rachunku bankowego w ww. wykazie, Zamawiający uprawniony jest do wstrzymania płatności, a bieg terminu zapłaty biegnie na nowo od dnia poinformowania Zamawiającego o umieszczeniu rachunku bankowego w ww. wykazie. Zamawiający poinformuje Wykonawcę o braku wskazania rachunku bankowego w ww. wykazie </w:t>
      </w:r>
      <w:r w:rsidR="003E6C50" w:rsidRPr="00024EF6">
        <w:rPr>
          <w:rFonts w:ascii="Times New Roman" w:hAnsi="Times New Roman" w:cs="Times New Roman"/>
          <w:spacing w:val="-4"/>
        </w:rPr>
        <w:br/>
      </w:r>
      <w:r w:rsidRPr="00024EF6">
        <w:rPr>
          <w:rFonts w:ascii="Times New Roman" w:hAnsi="Times New Roman" w:cs="Times New Roman"/>
          <w:spacing w:val="-4"/>
        </w:rPr>
        <w:t>i o wstrzymaniu zapłaty.</w:t>
      </w:r>
    </w:p>
    <w:p w:rsidR="00DA4CD4" w:rsidRPr="00024EF6" w:rsidRDefault="00DA4CD4" w:rsidP="00DA4CD4">
      <w:pPr>
        <w:numPr>
          <w:ilvl w:val="0"/>
          <w:numId w:val="8"/>
        </w:numPr>
        <w:tabs>
          <w:tab w:val="num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Calibri" w:hAnsi="Times New Roman" w:cs="Times New Roman"/>
          <w:lang w:eastAsia="pl-PL"/>
        </w:rPr>
      </w:pPr>
      <w:r w:rsidRPr="00024EF6">
        <w:rPr>
          <w:rFonts w:ascii="Times New Roman" w:hAnsi="Times New Roman" w:cs="Times New Roman"/>
        </w:rPr>
        <w:t xml:space="preserve">O zmianie rachunku Wykonawca powiadomi Zamawiającego na piśmie podpisanym przez upoważnionego przedstawiciela Wykonawcy. </w:t>
      </w:r>
    </w:p>
    <w:p w:rsidR="00DA4CD4" w:rsidRPr="00024EF6" w:rsidRDefault="00A24955" w:rsidP="00DA4CD4">
      <w:pPr>
        <w:numPr>
          <w:ilvl w:val="0"/>
          <w:numId w:val="8"/>
        </w:numPr>
        <w:tabs>
          <w:tab w:val="clear" w:pos="1965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Calibri" w:hAnsi="Times New Roman" w:cs="Times New Roman"/>
          <w:lang w:eastAsia="pl-PL"/>
        </w:rPr>
      </w:pPr>
      <w:r w:rsidRPr="00024EF6">
        <w:rPr>
          <w:rFonts w:ascii="Times New Roman" w:hAnsi="Times New Roman" w:cs="Times New Roman"/>
        </w:rPr>
        <w:t>Za dzień zapłaty uznaje się dzień obciążenia przez bank rachunku Płatnika.</w:t>
      </w:r>
    </w:p>
    <w:p w:rsidR="00F425C5" w:rsidRPr="00024EF6" w:rsidRDefault="00F425C5" w:rsidP="00F425C5">
      <w:pPr>
        <w:pStyle w:val="Akapitzlist"/>
        <w:numPr>
          <w:ilvl w:val="0"/>
          <w:numId w:val="8"/>
        </w:numPr>
        <w:tabs>
          <w:tab w:val="clear" w:pos="1965"/>
          <w:tab w:val="num" w:pos="2127"/>
        </w:tabs>
        <w:ind w:left="426" w:hanging="426"/>
        <w:jc w:val="both"/>
        <w:rPr>
          <w:rFonts w:ascii="Times New Roman" w:hAnsi="Times New Roman" w:cs="Times New Roman"/>
        </w:rPr>
      </w:pPr>
      <w:r w:rsidRPr="00024EF6">
        <w:rPr>
          <w:rFonts w:ascii="Times New Roman" w:hAnsi="Times New Roman" w:cs="Times New Roman"/>
        </w:rPr>
        <w:t>W przypadku objęcia Wykonawcy obowiązkiem wystawiania faktur ustrukturyzowanych przy użyciu Krajowego Systemu e-Faktur (</w:t>
      </w:r>
      <w:proofErr w:type="spellStart"/>
      <w:r w:rsidRPr="00024EF6">
        <w:rPr>
          <w:rFonts w:ascii="Times New Roman" w:hAnsi="Times New Roman" w:cs="Times New Roman"/>
        </w:rPr>
        <w:t>KSeF</w:t>
      </w:r>
      <w:proofErr w:type="spellEnd"/>
      <w:r w:rsidRPr="00024EF6">
        <w:rPr>
          <w:rFonts w:ascii="Times New Roman" w:hAnsi="Times New Roman" w:cs="Times New Roman"/>
        </w:rPr>
        <w:t>), wynikającego z ustawy z dnia 11 marca 2004 r</w:t>
      </w:r>
      <w:r w:rsidR="003E6C50" w:rsidRPr="00024EF6">
        <w:rPr>
          <w:rFonts w:ascii="Times New Roman" w:hAnsi="Times New Roman" w:cs="Times New Roman"/>
        </w:rPr>
        <w:t>.</w:t>
      </w:r>
      <w:r w:rsidRPr="00024EF6">
        <w:rPr>
          <w:rFonts w:ascii="Times New Roman" w:hAnsi="Times New Roman" w:cs="Times New Roman"/>
        </w:rPr>
        <w:t xml:space="preserve"> </w:t>
      </w:r>
      <w:r w:rsidR="003E6C50" w:rsidRPr="00024EF6">
        <w:rPr>
          <w:rFonts w:ascii="Times New Roman" w:hAnsi="Times New Roman" w:cs="Times New Roman"/>
        </w:rPr>
        <w:br/>
      </w:r>
      <w:r w:rsidRPr="00024EF6">
        <w:rPr>
          <w:rFonts w:ascii="Times New Roman" w:hAnsi="Times New Roman" w:cs="Times New Roman"/>
        </w:rPr>
        <w:t>o podatku od towarów i usług oraz przepisów wykonawczych do tej ustawy, Strony umowy uzgadniają, że:</w:t>
      </w:r>
    </w:p>
    <w:p w:rsidR="00F425C5" w:rsidRPr="00024EF6" w:rsidRDefault="00F425C5" w:rsidP="00F425C5">
      <w:pPr>
        <w:pStyle w:val="Akapitzlist"/>
        <w:numPr>
          <w:ilvl w:val="0"/>
          <w:numId w:val="26"/>
        </w:numPr>
        <w:tabs>
          <w:tab w:val="num" w:pos="2127"/>
        </w:tabs>
        <w:spacing w:after="160"/>
        <w:ind w:left="709" w:hanging="426"/>
        <w:jc w:val="both"/>
        <w:rPr>
          <w:rFonts w:ascii="Times New Roman" w:hAnsi="Times New Roman" w:cs="Times New Roman"/>
        </w:rPr>
      </w:pPr>
      <w:r w:rsidRPr="00024EF6">
        <w:rPr>
          <w:rFonts w:ascii="Times New Roman" w:hAnsi="Times New Roman" w:cs="Times New Roman"/>
        </w:rPr>
        <w:t xml:space="preserve">Faktura VAT wystawiona przez Wykonawcę w </w:t>
      </w:r>
      <w:proofErr w:type="spellStart"/>
      <w:r w:rsidRPr="00024EF6">
        <w:rPr>
          <w:rFonts w:ascii="Times New Roman" w:hAnsi="Times New Roman" w:cs="Times New Roman"/>
        </w:rPr>
        <w:t>KSeF</w:t>
      </w:r>
      <w:proofErr w:type="spellEnd"/>
      <w:r w:rsidRPr="00024EF6">
        <w:rPr>
          <w:rFonts w:ascii="Times New Roman" w:hAnsi="Times New Roman" w:cs="Times New Roman"/>
        </w:rPr>
        <w:t xml:space="preserve"> będzie udostępniona Zamawiającemu </w:t>
      </w:r>
      <w:r w:rsidR="00950C2E" w:rsidRPr="00024EF6">
        <w:rPr>
          <w:rFonts w:ascii="Times New Roman" w:hAnsi="Times New Roman" w:cs="Times New Roman"/>
        </w:rPr>
        <w:br/>
      </w:r>
      <w:r w:rsidRPr="00024EF6">
        <w:rPr>
          <w:rFonts w:ascii="Times New Roman" w:hAnsi="Times New Roman" w:cs="Times New Roman"/>
        </w:rPr>
        <w:t xml:space="preserve">w postaci pliku PDF wygenerowanego z </w:t>
      </w:r>
      <w:proofErr w:type="spellStart"/>
      <w:r w:rsidRPr="00024EF6">
        <w:rPr>
          <w:rFonts w:ascii="Times New Roman" w:hAnsi="Times New Roman" w:cs="Times New Roman"/>
        </w:rPr>
        <w:t>KSeF</w:t>
      </w:r>
      <w:proofErr w:type="spellEnd"/>
      <w:r w:rsidRPr="00024EF6">
        <w:rPr>
          <w:rFonts w:ascii="Times New Roman" w:hAnsi="Times New Roman" w:cs="Times New Roman"/>
        </w:rPr>
        <w:t xml:space="preserve"> lub w postaci linku umożliwiającego pobranie faktury z </w:t>
      </w:r>
      <w:proofErr w:type="spellStart"/>
      <w:r w:rsidRPr="00024EF6">
        <w:rPr>
          <w:rFonts w:ascii="Times New Roman" w:hAnsi="Times New Roman" w:cs="Times New Roman"/>
        </w:rPr>
        <w:t>KSeF</w:t>
      </w:r>
      <w:proofErr w:type="spellEnd"/>
      <w:r w:rsidRPr="00024EF6">
        <w:rPr>
          <w:rFonts w:ascii="Times New Roman" w:hAnsi="Times New Roman" w:cs="Times New Roman"/>
        </w:rPr>
        <w:t xml:space="preserve"> przesłanego na adres e-mail Zamawiającego: ........................@bk.policja.gov.pl</w:t>
      </w:r>
    </w:p>
    <w:p w:rsidR="00F425C5" w:rsidRPr="00024EF6" w:rsidRDefault="00F425C5" w:rsidP="00F425C5">
      <w:pPr>
        <w:pStyle w:val="Akapitzlist"/>
        <w:numPr>
          <w:ilvl w:val="0"/>
          <w:numId w:val="26"/>
        </w:numPr>
        <w:tabs>
          <w:tab w:val="num" w:pos="2127"/>
        </w:tabs>
        <w:spacing w:after="160"/>
        <w:ind w:left="709" w:hanging="426"/>
        <w:jc w:val="both"/>
        <w:rPr>
          <w:rFonts w:ascii="Times New Roman" w:hAnsi="Times New Roman" w:cs="Times New Roman"/>
        </w:rPr>
      </w:pPr>
      <w:r w:rsidRPr="00024EF6">
        <w:rPr>
          <w:rFonts w:ascii="Times New Roman" w:hAnsi="Times New Roman" w:cs="Times New Roman"/>
        </w:rPr>
        <w:t>Termin płatności faktury wynosi 30 dni od dnia wystawienia faktury ustrukturyzowanej -rozumiany jako dzień przes</w:t>
      </w:r>
      <w:r w:rsidR="00FA0ACD">
        <w:rPr>
          <w:rFonts w:ascii="Times New Roman" w:hAnsi="Times New Roman" w:cs="Times New Roman"/>
        </w:rPr>
        <w:t>ł</w:t>
      </w:r>
      <w:r w:rsidRPr="00024EF6">
        <w:rPr>
          <w:rFonts w:ascii="Times New Roman" w:hAnsi="Times New Roman" w:cs="Times New Roman"/>
        </w:rPr>
        <w:t xml:space="preserve">ania jej do </w:t>
      </w:r>
      <w:proofErr w:type="spellStart"/>
      <w:r w:rsidRPr="00024EF6">
        <w:rPr>
          <w:rFonts w:ascii="Times New Roman" w:hAnsi="Times New Roman" w:cs="Times New Roman"/>
        </w:rPr>
        <w:t>KSeF</w:t>
      </w:r>
      <w:proofErr w:type="spellEnd"/>
      <w:r w:rsidRPr="00024EF6">
        <w:rPr>
          <w:rFonts w:ascii="Times New Roman" w:hAnsi="Times New Roman" w:cs="Times New Roman"/>
        </w:rPr>
        <w:t>.</w:t>
      </w:r>
    </w:p>
    <w:p w:rsidR="00F425C5" w:rsidRPr="00024EF6" w:rsidRDefault="00F425C5" w:rsidP="00F425C5">
      <w:pPr>
        <w:pStyle w:val="Akapitzlist"/>
        <w:numPr>
          <w:ilvl w:val="0"/>
          <w:numId w:val="26"/>
        </w:numPr>
        <w:tabs>
          <w:tab w:val="num" w:pos="2127"/>
        </w:tabs>
        <w:spacing w:after="160"/>
        <w:ind w:left="709" w:hanging="426"/>
        <w:jc w:val="both"/>
        <w:rPr>
          <w:rFonts w:ascii="Times New Roman" w:hAnsi="Times New Roman" w:cs="Times New Roman"/>
        </w:rPr>
      </w:pPr>
      <w:r w:rsidRPr="00024EF6">
        <w:rPr>
          <w:rFonts w:ascii="Times New Roman" w:hAnsi="Times New Roman" w:cs="Times New Roman"/>
        </w:rPr>
        <w:t xml:space="preserve">W przypadku awarii lub niedostępności </w:t>
      </w:r>
      <w:proofErr w:type="spellStart"/>
      <w:r w:rsidRPr="00024EF6">
        <w:rPr>
          <w:rFonts w:ascii="Times New Roman" w:hAnsi="Times New Roman" w:cs="Times New Roman"/>
        </w:rPr>
        <w:t>KSeF</w:t>
      </w:r>
      <w:proofErr w:type="spellEnd"/>
      <w:r w:rsidRPr="00024EF6">
        <w:rPr>
          <w:rFonts w:ascii="Times New Roman" w:hAnsi="Times New Roman" w:cs="Times New Roman"/>
        </w:rPr>
        <w:t xml:space="preserve"> Wykonawca: </w:t>
      </w:r>
    </w:p>
    <w:p w:rsidR="00F425C5" w:rsidRPr="00024EF6" w:rsidRDefault="00F425C5" w:rsidP="00F425C5">
      <w:pPr>
        <w:pStyle w:val="Akapitzlist"/>
        <w:numPr>
          <w:ilvl w:val="0"/>
          <w:numId w:val="27"/>
        </w:numPr>
        <w:tabs>
          <w:tab w:val="num" w:pos="2127"/>
        </w:tabs>
        <w:spacing w:after="160"/>
        <w:ind w:left="1134" w:hanging="426"/>
        <w:jc w:val="both"/>
        <w:rPr>
          <w:rFonts w:ascii="Times New Roman" w:hAnsi="Times New Roman" w:cs="Times New Roman"/>
        </w:rPr>
      </w:pPr>
      <w:r w:rsidRPr="00024EF6">
        <w:rPr>
          <w:rFonts w:ascii="Times New Roman" w:hAnsi="Times New Roman" w:cs="Times New Roman"/>
        </w:rPr>
        <w:t xml:space="preserve"> udostępni Zamawiającemu fakturę w postaci pliku PDF przesłanego na adres e-mail Zamawiającego,</w:t>
      </w:r>
    </w:p>
    <w:p w:rsidR="00F425C5" w:rsidRPr="00F425C5" w:rsidRDefault="00F425C5" w:rsidP="00F425C5">
      <w:pPr>
        <w:pStyle w:val="Akapitzlist"/>
        <w:numPr>
          <w:ilvl w:val="0"/>
          <w:numId w:val="27"/>
        </w:numPr>
        <w:tabs>
          <w:tab w:val="num" w:pos="2127"/>
        </w:tabs>
        <w:spacing w:after="160"/>
        <w:ind w:left="1134" w:hanging="426"/>
        <w:jc w:val="both"/>
        <w:rPr>
          <w:rFonts w:ascii="Times New Roman" w:hAnsi="Times New Roman" w:cs="Times New Roman"/>
        </w:rPr>
      </w:pPr>
      <w:r w:rsidRPr="00F425C5">
        <w:rPr>
          <w:rFonts w:ascii="Times New Roman" w:hAnsi="Times New Roman" w:cs="Times New Roman"/>
        </w:rPr>
        <w:t xml:space="preserve">po ustaniu awarii lub niedostępności </w:t>
      </w:r>
      <w:proofErr w:type="spellStart"/>
      <w:r w:rsidRPr="00F425C5">
        <w:rPr>
          <w:rFonts w:ascii="Times New Roman" w:hAnsi="Times New Roman" w:cs="Times New Roman"/>
        </w:rPr>
        <w:t>KSeF</w:t>
      </w:r>
      <w:proofErr w:type="spellEnd"/>
      <w:r w:rsidRPr="00F425C5">
        <w:rPr>
          <w:rFonts w:ascii="Times New Roman" w:hAnsi="Times New Roman" w:cs="Times New Roman"/>
        </w:rPr>
        <w:t xml:space="preserve"> Wykonawca jest zobowiązany przesłać fakturę, o której mowa w ust. </w:t>
      </w:r>
      <w:r w:rsidR="00950C2E">
        <w:rPr>
          <w:rFonts w:ascii="Times New Roman" w:hAnsi="Times New Roman" w:cs="Times New Roman"/>
        </w:rPr>
        <w:t>8</w:t>
      </w:r>
      <w:r w:rsidRPr="00F425C5">
        <w:rPr>
          <w:rFonts w:ascii="Times New Roman" w:hAnsi="Times New Roman" w:cs="Times New Roman"/>
        </w:rPr>
        <w:t xml:space="preserve"> pkt 3</w:t>
      </w:r>
      <w:r w:rsidR="00950C2E">
        <w:rPr>
          <w:rFonts w:ascii="Times New Roman" w:hAnsi="Times New Roman" w:cs="Times New Roman"/>
        </w:rPr>
        <w:t>)</w:t>
      </w:r>
      <w:r w:rsidRPr="00F425C5">
        <w:rPr>
          <w:rFonts w:ascii="Times New Roman" w:hAnsi="Times New Roman" w:cs="Times New Roman"/>
        </w:rPr>
        <w:t xml:space="preserve"> liter</w:t>
      </w:r>
      <w:r w:rsidR="00950C2E">
        <w:rPr>
          <w:rFonts w:ascii="Times New Roman" w:hAnsi="Times New Roman" w:cs="Times New Roman"/>
        </w:rPr>
        <w:t>a</w:t>
      </w:r>
      <w:r w:rsidRPr="00F425C5">
        <w:rPr>
          <w:rFonts w:ascii="Times New Roman" w:hAnsi="Times New Roman" w:cs="Times New Roman"/>
        </w:rPr>
        <w:t xml:space="preserve"> a) do </w:t>
      </w:r>
      <w:proofErr w:type="spellStart"/>
      <w:r w:rsidRPr="00F425C5">
        <w:rPr>
          <w:rFonts w:ascii="Times New Roman" w:hAnsi="Times New Roman" w:cs="Times New Roman"/>
        </w:rPr>
        <w:t>KSef</w:t>
      </w:r>
      <w:proofErr w:type="spellEnd"/>
      <w:r w:rsidRPr="00F425C5">
        <w:rPr>
          <w:rFonts w:ascii="Times New Roman" w:hAnsi="Times New Roman" w:cs="Times New Roman"/>
        </w:rPr>
        <w:t xml:space="preserve"> w terminie i na zasadach określonych </w:t>
      </w:r>
      <w:r w:rsidR="003E6C50">
        <w:rPr>
          <w:rFonts w:ascii="Times New Roman" w:hAnsi="Times New Roman" w:cs="Times New Roman"/>
        </w:rPr>
        <w:br/>
      </w:r>
      <w:r w:rsidRPr="00F425C5">
        <w:rPr>
          <w:rFonts w:ascii="Times New Roman" w:hAnsi="Times New Roman" w:cs="Times New Roman"/>
        </w:rPr>
        <w:t xml:space="preserve">w przepisach ustawy </w:t>
      </w:r>
      <w:r w:rsidR="00FA0ACD">
        <w:rPr>
          <w:rFonts w:ascii="Times New Roman" w:hAnsi="Times New Roman" w:cs="Times New Roman"/>
        </w:rPr>
        <w:t>o</w:t>
      </w:r>
      <w:r w:rsidRPr="00F425C5">
        <w:rPr>
          <w:rFonts w:ascii="Times New Roman" w:hAnsi="Times New Roman" w:cs="Times New Roman"/>
        </w:rPr>
        <w:t xml:space="preserve"> podatku od towarów i usług oraz przepisach wykonawczych, w celu nadania jej numeru identyfikującego w </w:t>
      </w:r>
      <w:proofErr w:type="spellStart"/>
      <w:r w:rsidRPr="00F425C5">
        <w:rPr>
          <w:rFonts w:ascii="Times New Roman" w:hAnsi="Times New Roman" w:cs="Times New Roman"/>
        </w:rPr>
        <w:t>KSeF</w:t>
      </w:r>
      <w:proofErr w:type="spellEnd"/>
      <w:r w:rsidRPr="00F425C5">
        <w:rPr>
          <w:rFonts w:ascii="Times New Roman" w:hAnsi="Times New Roman" w:cs="Times New Roman"/>
        </w:rPr>
        <w:t>.</w:t>
      </w:r>
    </w:p>
    <w:p w:rsidR="00F425C5" w:rsidRDefault="00F425C5" w:rsidP="00F425C5">
      <w:pPr>
        <w:pStyle w:val="Akapitzlist"/>
        <w:numPr>
          <w:ilvl w:val="0"/>
          <w:numId w:val="27"/>
        </w:numPr>
        <w:tabs>
          <w:tab w:val="num" w:pos="2127"/>
        </w:tabs>
        <w:spacing w:after="160"/>
        <w:ind w:left="1134" w:hanging="426"/>
        <w:jc w:val="both"/>
        <w:rPr>
          <w:rFonts w:ascii="Times New Roman" w:hAnsi="Times New Roman" w:cs="Times New Roman"/>
        </w:rPr>
      </w:pPr>
      <w:r w:rsidRPr="00F425C5">
        <w:rPr>
          <w:rFonts w:ascii="Times New Roman" w:hAnsi="Times New Roman" w:cs="Times New Roman"/>
        </w:rPr>
        <w:t xml:space="preserve">doręczenie faktury w postaci pliku PDF poza </w:t>
      </w:r>
      <w:proofErr w:type="spellStart"/>
      <w:r w:rsidRPr="00F425C5">
        <w:rPr>
          <w:rFonts w:ascii="Times New Roman" w:hAnsi="Times New Roman" w:cs="Times New Roman"/>
        </w:rPr>
        <w:t>KSeF</w:t>
      </w:r>
      <w:proofErr w:type="spellEnd"/>
      <w:r w:rsidRPr="00F425C5">
        <w:rPr>
          <w:rFonts w:ascii="Times New Roman" w:hAnsi="Times New Roman" w:cs="Times New Roman"/>
        </w:rPr>
        <w:t xml:space="preserve"> nie wpływa na sposób ustalania dnia wystawienia i otrzymania faktury ustrukturyzowanej zgodnie z ustawą o podatku od towarów i usług.</w:t>
      </w:r>
    </w:p>
    <w:p w:rsidR="009758D1" w:rsidRPr="009758D1" w:rsidRDefault="009758D1" w:rsidP="009758D1">
      <w:pPr>
        <w:tabs>
          <w:tab w:val="num" w:pos="2127"/>
        </w:tabs>
        <w:spacing w:after="160"/>
        <w:jc w:val="both"/>
        <w:rPr>
          <w:rFonts w:ascii="Times New Roman" w:hAnsi="Times New Roman" w:cs="Times New Roman"/>
        </w:rPr>
      </w:pPr>
    </w:p>
    <w:p w:rsidR="00A24955" w:rsidRPr="00A24955" w:rsidRDefault="00F425C5" w:rsidP="00A24955">
      <w:pPr>
        <w:pStyle w:val="Akapitzlist"/>
        <w:numPr>
          <w:ilvl w:val="0"/>
          <w:numId w:val="26"/>
        </w:numPr>
        <w:spacing w:after="160"/>
        <w:jc w:val="both"/>
        <w:rPr>
          <w:rFonts w:ascii="Times New Roman" w:hAnsi="Times New Roman" w:cs="Times New Roman"/>
        </w:rPr>
      </w:pPr>
      <w:r w:rsidRPr="00A24955">
        <w:rPr>
          <w:rFonts w:ascii="Times New Roman" w:hAnsi="Times New Roman" w:cs="Times New Roman"/>
        </w:rPr>
        <w:t xml:space="preserve">W treści faktury ustrukturyzowanej wystawianej w </w:t>
      </w:r>
      <w:proofErr w:type="spellStart"/>
      <w:r w:rsidRPr="00A24955">
        <w:rPr>
          <w:rFonts w:ascii="Times New Roman" w:hAnsi="Times New Roman" w:cs="Times New Roman"/>
        </w:rPr>
        <w:t>KSeF</w:t>
      </w:r>
      <w:proofErr w:type="spellEnd"/>
      <w:r w:rsidRPr="00A24955">
        <w:rPr>
          <w:rFonts w:ascii="Times New Roman" w:hAnsi="Times New Roman" w:cs="Times New Roman"/>
        </w:rPr>
        <w:t xml:space="preserve"> Wykonawca zobowiązany jest, o ile jest to technicznie możliwe w ramach obowiązującej struktury logicznej faktury ustrukturyzowanej, do zamieszczenia następujących dodatkowych danych wskazanych przez Zamawiającego tj. </w:t>
      </w:r>
      <w:r w:rsidR="00A24955" w:rsidRPr="00A24955">
        <w:rPr>
          <w:rFonts w:ascii="Times New Roman" w:hAnsi="Times New Roman" w:cs="Times New Roman"/>
        </w:rPr>
        <w:t>nr umowy, marka naprawioneg</w:t>
      </w:r>
      <w:r w:rsidR="00A24955">
        <w:rPr>
          <w:rFonts w:ascii="Times New Roman" w:hAnsi="Times New Roman" w:cs="Times New Roman"/>
        </w:rPr>
        <w:t>o pojazdu, nr rejestracyjny,</w:t>
      </w:r>
      <w:r w:rsidR="00A24955" w:rsidRPr="00A24955">
        <w:rPr>
          <w:rFonts w:ascii="Times New Roman" w:hAnsi="Times New Roman" w:cs="Times New Roman"/>
        </w:rPr>
        <w:t xml:space="preserve"> nr klienta: PK2M00</w:t>
      </w:r>
      <w:r w:rsidR="00FA0ACD">
        <w:rPr>
          <w:rFonts w:ascii="Times New Roman" w:hAnsi="Times New Roman" w:cs="Times New Roman"/>
        </w:rPr>
        <w:t xml:space="preserve"> w polu </w:t>
      </w:r>
      <w:proofErr w:type="spellStart"/>
      <w:r w:rsidR="00FA0ACD">
        <w:rPr>
          <w:rFonts w:ascii="Times New Roman" w:hAnsi="Times New Roman" w:cs="Times New Roman"/>
        </w:rPr>
        <w:t>NrKlienta</w:t>
      </w:r>
      <w:proofErr w:type="spellEnd"/>
      <w:r w:rsidR="00A24955" w:rsidRPr="00A24955">
        <w:rPr>
          <w:rFonts w:ascii="Times New Roman" w:hAnsi="Times New Roman" w:cs="Times New Roman"/>
        </w:rPr>
        <w:t xml:space="preserve">, </w:t>
      </w:r>
      <w:r w:rsidR="00A24955">
        <w:rPr>
          <w:rFonts w:ascii="Times New Roman" w:hAnsi="Times New Roman" w:cs="Times New Roman"/>
        </w:rPr>
        <w:t xml:space="preserve">oraz </w:t>
      </w:r>
      <w:r w:rsidR="00A24955" w:rsidRPr="00A24955">
        <w:rPr>
          <w:rFonts w:ascii="Times New Roman" w:hAnsi="Times New Roman" w:cs="Times New Roman"/>
        </w:rPr>
        <w:t>klauzul</w:t>
      </w:r>
      <w:r w:rsidR="00FA0ACD">
        <w:rPr>
          <w:rFonts w:ascii="Times New Roman" w:hAnsi="Times New Roman" w:cs="Times New Roman"/>
        </w:rPr>
        <w:t>i</w:t>
      </w:r>
      <w:r w:rsidR="00A24955" w:rsidRPr="00A24955">
        <w:rPr>
          <w:rFonts w:ascii="Times New Roman" w:hAnsi="Times New Roman" w:cs="Times New Roman"/>
        </w:rPr>
        <w:t>: „prawa i obowiązki wynikające z niniejszej faktury nie mogą być przedmiotem cesji wierzytelności”, pod rygorem odmowy jej zapłaty.</w:t>
      </w:r>
    </w:p>
    <w:p w:rsidR="00F425C5" w:rsidRPr="00A24955" w:rsidRDefault="00F425C5" w:rsidP="005815AE">
      <w:pPr>
        <w:pStyle w:val="Akapitzlist"/>
        <w:numPr>
          <w:ilvl w:val="0"/>
          <w:numId w:val="26"/>
        </w:numPr>
        <w:tabs>
          <w:tab w:val="num" w:pos="2127"/>
        </w:tabs>
        <w:spacing w:after="160"/>
        <w:ind w:left="709" w:hanging="426"/>
        <w:jc w:val="both"/>
        <w:rPr>
          <w:rFonts w:ascii="Times New Roman" w:hAnsi="Times New Roman" w:cs="Times New Roman"/>
        </w:rPr>
      </w:pPr>
      <w:r w:rsidRPr="00A24955">
        <w:rPr>
          <w:rFonts w:ascii="Times New Roman" w:hAnsi="Times New Roman" w:cs="Times New Roman"/>
        </w:rPr>
        <w:t xml:space="preserve">Postanowienia ust. 1 pkt. 4 nie naruszają obowiązkowych elementów faktury określonych w art. 106 e ustawy o podatku od towarów i usług ani zasad wypełniania pól struktury faktury ustrukturyzowanej określonych w przepisach wykonawczych i dokumentacji </w:t>
      </w:r>
      <w:proofErr w:type="spellStart"/>
      <w:r w:rsidRPr="00A24955">
        <w:rPr>
          <w:rFonts w:ascii="Times New Roman" w:hAnsi="Times New Roman" w:cs="Times New Roman"/>
        </w:rPr>
        <w:t>KSeF</w:t>
      </w:r>
      <w:proofErr w:type="spellEnd"/>
      <w:r w:rsidRPr="00A24955">
        <w:rPr>
          <w:rFonts w:ascii="Times New Roman" w:hAnsi="Times New Roman" w:cs="Times New Roman"/>
        </w:rPr>
        <w:t>.</w:t>
      </w:r>
    </w:p>
    <w:p w:rsidR="00F425C5" w:rsidRPr="00F425C5" w:rsidRDefault="00F425C5" w:rsidP="00F425C5">
      <w:pPr>
        <w:pStyle w:val="Akapitzlist"/>
        <w:numPr>
          <w:ilvl w:val="0"/>
          <w:numId w:val="26"/>
        </w:numPr>
        <w:tabs>
          <w:tab w:val="num" w:pos="2127"/>
        </w:tabs>
        <w:spacing w:after="160"/>
        <w:ind w:left="709" w:hanging="426"/>
        <w:jc w:val="both"/>
        <w:rPr>
          <w:rFonts w:ascii="Times New Roman" w:hAnsi="Times New Roman" w:cs="Times New Roman"/>
        </w:rPr>
      </w:pPr>
      <w:r w:rsidRPr="00F425C5">
        <w:rPr>
          <w:rFonts w:ascii="Times New Roman" w:hAnsi="Times New Roman" w:cs="Times New Roman"/>
        </w:rPr>
        <w:t xml:space="preserve">Każda ze Stron ponosi odpowiedzialność za kompletność i prawidłowość danych przekazywanych drugiej Stronie w celu wystawienia faktury lub wprowadzenia danych do faktury ustrukturyzowanej w </w:t>
      </w:r>
      <w:proofErr w:type="spellStart"/>
      <w:r w:rsidRPr="00F425C5">
        <w:rPr>
          <w:rFonts w:ascii="Times New Roman" w:hAnsi="Times New Roman" w:cs="Times New Roman"/>
        </w:rPr>
        <w:t>KSeF</w:t>
      </w:r>
      <w:proofErr w:type="spellEnd"/>
      <w:r w:rsidRPr="00F425C5">
        <w:rPr>
          <w:rFonts w:ascii="Times New Roman" w:hAnsi="Times New Roman" w:cs="Times New Roman"/>
        </w:rPr>
        <w:t>, a szczególności za prawidłowość:</w:t>
      </w:r>
    </w:p>
    <w:p w:rsidR="00F425C5" w:rsidRPr="00F425C5" w:rsidRDefault="00F425C5" w:rsidP="00F425C5">
      <w:pPr>
        <w:pStyle w:val="Akapitzlist"/>
        <w:numPr>
          <w:ilvl w:val="0"/>
          <w:numId w:val="28"/>
        </w:numPr>
        <w:tabs>
          <w:tab w:val="num" w:pos="2127"/>
        </w:tabs>
        <w:spacing w:after="160"/>
        <w:ind w:left="1134" w:hanging="426"/>
        <w:jc w:val="both"/>
        <w:rPr>
          <w:rFonts w:ascii="Times New Roman" w:hAnsi="Times New Roman" w:cs="Times New Roman"/>
        </w:rPr>
      </w:pPr>
      <w:r w:rsidRPr="00F425C5">
        <w:rPr>
          <w:rFonts w:ascii="Times New Roman" w:hAnsi="Times New Roman" w:cs="Times New Roman"/>
        </w:rPr>
        <w:t xml:space="preserve">danych identyfikacyjnych Strony (firma/nazwa, adres, NIP), </w:t>
      </w:r>
    </w:p>
    <w:p w:rsidR="00F425C5" w:rsidRPr="00F425C5" w:rsidRDefault="00F425C5" w:rsidP="00F425C5">
      <w:pPr>
        <w:pStyle w:val="Akapitzlist"/>
        <w:numPr>
          <w:ilvl w:val="0"/>
          <w:numId w:val="28"/>
        </w:numPr>
        <w:tabs>
          <w:tab w:val="num" w:pos="2127"/>
        </w:tabs>
        <w:spacing w:after="160"/>
        <w:ind w:left="1134" w:hanging="426"/>
        <w:jc w:val="both"/>
        <w:rPr>
          <w:rFonts w:ascii="Times New Roman" w:hAnsi="Times New Roman" w:cs="Times New Roman"/>
        </w:rPr>
      </w:pPr>
      <w:r w:rsidRPr="00F425C5">
        <w:rPr>
          <w:rFonts w:ascii="Times New Roman" w:hAnsi="Times New Roman" w:cs="Times New Roman"/>
        </w:rPr>
        <w:t xml:space="preserve">i innych danych dodatkowych wymaganych przez Zamawiającego, </w:t>
      </w:r>
    </w:p>
    <w:p w:rsidR="00F425C5" w:rsidRPr="00F425C5" w:rsidRDefault="00F425C5" w:rsidP="00F425C5">
      <w:pPr>
        <w:pStyle w:val="Akapitzlist"/>
        <w:numPr>
          <w:ilvl w:val="0"/>
          <w:numId w:val="28"/>
        </w:numPr>
        <w:tabs>
          <w:tab w:val="num" w:pos="2127"/>
        </w:tabs>
        <w:spacing w:after="160"/>
        <w:ind w:left="1134" w:hanging="426"/>
        <w:jc w:val="both"/>
        <w:rPr>
          <w:rFonts w:ascii="Times New Roman" w:hAnsi="Times New Roman" w:cs="Times New Roman"/>
        </w:rPr>
      </w:pPr>
      <w:r w:rsidRPr="00F425C5">
        <w:rPr>
          <w:rFonts w:ascii="Times New Roman" w:hAnsi="Times New Roman" w:cs="Times New Roman"/>
        </w:rPr>
        <w:t>danych dotyczących zakresu świadczenia, jeżeli wynikają z dokumentów przekazanych przez Stronę.</w:t>
      </w:r>
    </w:p>
    <w:p w:rsidR="00F425C5" w:rsidRPr="00F425C5" w:rsidRDefault="00F425C5" w:rsidP="00F425C5">
      <w:pPr>
        <w:pStyle w:val="Akapitzlist"/>
        <w:numPr>
          <w:ilvl w:val="0"/>
          <w:numId w:val="26"/>
        </w:numPr>
        <w:tabs>
          <w:tab w:val="num" w:pos="2127"/>
        </w:tabs>
        <w:spacing w:after="160"/>
        <w:ind w:left="709" w:hanging="426"/>
        <w:jc w:val="both"/>
        <w:rPr>
          <w:rFonts w:ascii="Times New Roman" w:hAnsi="Times New Roman" w:cs="Times New Roman"/>
        </w:rPr>
      </w:pPr>
      <w:r w:rsidRPr="00F425C5">
        <w:rPr>
          <w:rFonts w:ascii="Times New Roman" w:hAnsi="Times New Roman" w:cs="Times New Roman"/>
        </w:rPr>
        <w:t xml:space="preserve">W przypadku stwierdzenia błędnych danych w fakturze ustrukturyzowanej: </w:t>
      </w:r>
    </w:p>
    <w:p w:rsidR="00F425C5" w:rsidRPr="00F425C5" w:rsidRDefault="00F425C5" w:rsidP="00F425C5">
      <w:pPr>
        <w:pStyle w:val="Akapitzlist"/>
        <w:numPr>
          <w:ilvl w:val="1"/>
          <w:numId w:val="26"/>
        </w:numPr>
        <w:tabs>
          <w:tab w:val="num" w:pos="2127"/>
        </w:tabs>
        <w:spacing w:after="160"/>
        <w:ind w:left="1134" w:hanging="426"/>
        <w:jc w:val="both"/>
        <w:rPr>
          <w:rFonts w:ascii="Times New Roman" w:hAnsi="Times New Roman" w:cs="Times New Roman"/>
        </w:rPr>
      </w:pPr>
      <w:r w:rsidRPr="00F425C5">
        <w:rPr>
          <w:rFonts w:ascii="Times New Roman" w:hAnsi="Times New Roman" w:cs="Times New Roman"/>
        </w:rPr>
        <w:t>Strona, która przekazała nieprawidłowe dane lub je wprowadziła, zobowiązuje się niezwłocznie przekazać prawidłowe dane drugiej Stronie,</w:t>
      </w:r>
    </w:p>
    <w:p w:rsidR="005F57FD" w:rsidRDefault="00F425C5" w:rsidP="00A24955">
      <w:pPr>
        <w:pStyle w:val="Akapitzlist"/>
        <w:numPr>
          <w:ilvl w:val="1"/>
          <w:numId w:val="26"/>
        </w:numPr>
        <w:tabs>
          <w:tab w:val="num" w:pos="2127"/>
        </w:tabs>
        <w:spacing w:after="160"/>
        <w:ind w:left="1134" w:hanging="426"/>
        <w:jc w:val="both"/>
        <w:rPr>
          <w:rFonts w:ascii="Times New Roman" w:hAnsi="Times New Roman" w:cs="Times New Roman"/>
        </w:rPr>
      </w:pPr>
      <w:r w:rsidRPr="00F425C5">
        <w:rPr>
          <w:rFonts w:ascii="Times New Roman" w:hAnsi="Times New Roman" w:cs="Times New Roman"/>
        </w:rPr>
        <w:t xml:space="preserve">Wykonawca będąca wystawcą faktury zobowiązuje się do dokonania korekty w trybie przewidzianym w ustawie o podatku od towarów i usług oraz przepisach dotyczących </w:t>
      </w:r>
      <w:proofErr w:type="spellStart"/>
      <w:r w:rsidRPr="00F425C5">
        <w:rPr>
          <w:rFonts w:ascii="Times New Roman" w:hAnsi="Times New Roman" w:cs="Times New Roman"/>
        </w:rPr>
        <w:t>KSeF</w:t>
      </w:r>
      <w:proofErr w:type="spellEnd"/>
      <w:r w:rsidRPr="00F425C5">
        <w:rPr>
          <w:rFonts w:ascii="Times New Roman" w:hAnsi="Times New Roman" w:cs="Times New Roman"/>
        </w:rPr>
        <w:t xml:space="preserve"> (w szczególności poprzez wystawienie faktury korygującej w </w:t>
      </w:r>
      <w:proofErr w:type="spellStart"/>
      <w:r w:rsidRPr="00F425C5">
        <w:rPr>
          <w:rFonts w:ascii="Times New Roman" w:hAnsi="Times New Roman" w:cs="Times New Roman"/>
        </w:rPr>
        <w:t>KSeF</w:t>
      </w:r>
      <w:proofErr w:type="spellEnd"/>
      <w:r w:rsidRPr="00F425C5">
        <w:rPr>
          <w:rFonts w:ascii="Times New Roman" w:hAnsi="Times New Roman" w:cs="Times New Roman"/>
        </w:rPr>
        <w:t>, o ile jest to wymagane przepisami).</w:t>
      </w:r>
    </w:p>
    <w:p w:rsidR="00A24955" w:rsidRDefault="00A24955" w:rsidP="005C1481">
      <w:pPr>
        <w:pStyle w:val="Akapitzlist"/>
        <w:spacing w:after="0"/>
        <w:ind w:left="1134"/>
        <w:jc w:val="both"/>
        <w:rPr>
          <w:rFonts w:ascii="Times New Roman" w:hAnsi="Times New Roman" w:cs="Times New Roman"/>
        </w:rPr>
      </w:pPr>
    </w:p>
    <w:p w:rsidR="006A0449" w:rsidRPr="00A24955" w:rsidRDefault="006A0449" w:rsidP="005C1481">
      <w:pPr>
        <w:pStyle w:val="Akapitzlist"/>
        <w:spacing w:after="0"/>
        <w:ind w:left="1134"/>
        <w:jc w:val="both"/>
        <w:rPr>
          <w:rFonts w:ascii="Times New Roman" w:hAnsi="Times New Roman" w:cs="Times New Roman"/>
        </w:rPr>
      </w:pPr>
    </w:p>
    <w:p w:rsidR="005F57FD" w:rsidRPr="005F57FD" w:rsidRDefault="005F57FD" w:rsidP="005F57FD">
      <w:pPr>
        <w:spacing w:after="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5F57FD">
        <w:rPr>
          <w:rFonts w:ascii="Times New Roman" w:eastAsia="Times New Roman" w:hAnsi="Times New Roman" w:cs="Times New Roman"/>
          <w:b/>
          <w:lang w:eastAsia="pl-PL"/>
        </w:rPr>
        <w:t>§ 5</w:t>
      </w:r>
    </w:p>
    <w:p w:rsidR="00445B9C" w:rsidRPr="005F57FD" w:rsidRDefault="00445B9C" w:rsidP="005F57F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color w:val="000000"/>
          <w:lang w:eastAsia="pl-PL"/>
        </w:rPr>
        <w:t>Ze strony Wykonawcy osobą odpowiedzialną za realizację przedmiotu niniejszej umowy jest:</w:t>
      </w:r>
    </w:p>
    <w:p w:rsidR="00445B9C" w:rsidRPr="005F57FD" w:rsidRDefault="00445B9C" w:rsidP="005F57FD">
      <w:pPr>
        <w:numPr>
          <w:ilvl w:val="0"/>
          <w:numId w:val="2"/>
        </w:numPr>
        <w:tabs>
          <w:tab w:val="left" w:pos="1089"/>
        </w:tabs>
        <w:suppressAutoHyphens/>
        <w:spacing w:after="0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 xml:space="preserve">nr telefonu </w:t>
      </w:r>
      <w:r w:rsidR="004F0B42" w:rsidRPr="005F57FD">
        <w:rPr>
          <w:rFonts w:ascii="Times New Roman" w:eastAsia="Times New Roman" w:hAnsi="Times New Roman" w:cs="Times New Roman"/>
          <w:lang w:eastAsia="pl-PL"/>
        </w:rPr>
        <w:t>……………………</w:t>
      </w:r>
      <w:r w:rsidR="007C6BFC" w:rsidRPr="005F57FD">
        <w:rPr>
          <w:rFonts w:ascii="Times New Roman" w:eastAsia="Times New Roman" w:hAnsi="Times New Roman" w:cs="Times New Roman"/>
          <w:lang w:eastAsia="pl-PL"/>
        </w:rPr>
        <w:t>……</w:t>
      </w:r>
      <w:r w:rsidRPr="005F57FD">
        <w:rPr>
          <w:rFonts w:ascii="Times New Roman" w:eastAsia="Times New Roman" w:hAnsi="Times New Roman" w:cs="Times New Roman"/>
          <w:lang w:eastAsia="pl-PL"/>
        </w:rPr>
        <w:t>, e- mail:</w:t>
      </w:r>
      <w:r w:rsidR="007C6BFC" w:rsidRPr="005F57FD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………………………………………………..</w:t>
      </w:r>
      <w:r w:rsidRPr="005F57FD">
        <w:rPr>
          <w:rFonts w:ascii="Times New Roman" w:eastAsia="Times New Roman" w:hAnsi="Times New Roman" w:cs="Times New Roman"/>
          <w:lang w:eastAsia="pl-PL"/>
        </w:rPr>
        <w:t>.</w:t>
      </w:r>
    </w:p>
    <w:p w:rsidR="00995D35" w:rsidRPr="005F57FD" w:rsidRDefault="00995D35" w:rsidP="005F57FD">
      <w:pPr>
        <w:pStyle w:val="Akapitzlist"/>
        <w:numPr>
          <w:ilvl w:val="0"/>
          <w:numId w:val="12"/>
        </w:numPr>
        <w:tabs>
          <w:tab w:val="left" w:pos="426"/>
          <w:tab w:val="left" w:pos="2520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 xml:space="preserve">Ze strony Zamawiającego osobą odpowiedzialną za realizację przedmiotu niniejszej umowy </w:t>
      </w:r>
      <w:r w:rsidRPr="005F57FD">
        <w:rPr>
          <w:rFonts w:ascii="Times New Roman" w:hAnsi="Times New Roman" w:cs="Times New Roman"/>
        </w:rPr>
        <w:t>oraz wyznaczoną do kontaktu jest</w:t>
      </w:r>
      <w:r w:rsidRPr="005F57FD">
        <w:rPr>
          <w:rFonts w:ascii="Times New Roman" w:eastAsia="Times New Roman" w:hAnsi="Times New Roman" w:cs="Times New Roman"/>
          <w:lang w:eastAsia="pl-PL"/>
        </w:rPr>
        <w:t>:</w:t>
      </w:r>
    </w:p>
    <w:p w:rsidR="00995D35" w:rsidRPr="005F57FD" w:rsidRDefault="00995D35" w:rsidP="005F57FD">
      <w:pPr>
        <w:numPr>
          <w:ilvl w:val="0"/>
          <w:numId w:val="2"/>
        </w:numPr>
        <w:tabs>
          <w:tab w:val="left" w:pos="1089"/>
        </w:tabs>
        <w:suppressAutoHyphens/>
        <w:spacing w:after="0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 xml:space="preserve">imię i nazwisko: </w:t>
      </w:r>
      <w:r w:rsidR="004F0B42" w:rsidRPr="005F57FD">
        <w:rPr>
          <w:rFonts w:ascii="Times New Roman" w:eastAsia="Times New Roman" w:hAnsi="Times New Roman" w:cs="Times New Roman"/>
          <w:lang w:eastAsia="pl-PL"/>
        </w:rPr>
        <w:t>………………………</w:t>
      </w:r>
      <w:r w:rsidR="007C6BFC" w:rsidRPr="005F57FD">
        <w:rPr>
          <w:rFonts w:ascii="Times New Roman" w:eastAsia="Times New Roman" w:hAnsi="Times New Roman" w:cs="Times New Roman"/>
          <w:lang w:eastAsia="pl-PL"/>
        </w:rPr>
        <w:t>………………...</w:t>
      </w:r>
    </w:p>
    <w:p w:rsidR="007C6BFC" w:rsidRPr="005F57FD" w:rsidRDefault="007C6BFC" w:rsidP="005F57FD">
      <w:pPr>
        <w:suppressAutoHyphens/>
        <w:spacing w:after="0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 xml:space="preserve">nr telefonu </w:t>
      </w:r>
      <w:r w:rsidR="004F0B42" w:rsidRPr="005F57FD">
        <w:rPr>
          <w:rFonts w:ascii="Times New Roman" w:eastAsia="Times New Roman" w:hAnsi="Times New Roman" w:cs="Times New Roman"/>
          <w:lang w:eastAsia="pl-PL"/>
        </w:rPr>
        <w:t>……</w:t>
      </w:r>
      <w:r w:rsidRPr="005F57FD">
        <w:rPr>
          <w:rFonts w:ascii="Times New Roman" w:eastAsia="Times New Roman" w:hAnsi="Times New Roman" w:cs="Times New Roman"/>
          <w:lang w:eastAsia="pl-PL"/>
        </w:rPr>
        <w:t>……………………, e- mail:</w:t>
      </w:r>
      <w:r w:rsidR="004F0B42" w:rsidRPr="005F57FD">
        <w:rPr>
          <w:rFonts w:ascii="Times New Roman" w:eastAsia="Times New Roman" w:hAnsi="Times New Roman" w:cs="Times New Roman"/>
          <w:lang w:eastAsia="pl-PL"/>
        </w:rPr>
        <w:t xml:space="preserve"> ……………</w:t>
      </w:r>
      <w:r w:rsidRPr="005F57FD">
        <w:rPr>
          <w:rFonts w:ascii="Times New Roman" w:eastAsia="Times New Roman" w:hAnsi="Times New Roman" w:cs="Times New Roman"/>
          <w:lang w:eastAsia="pl-PL"/>
        </w:rPr>
        <w:t>………………………………...</w:t>
      </w:r>
    </w:p>
    <w:p w:rsidR="00995D35" w:rsidRPr="005F57FD" w:rsidRDefault="00995D35" w:rsidP="005F57FD">
      <w:pPr>
        <w:numPr>
          <w:ilvl w:val="0"/>
          <w:numId w:val="2"/>
        </w:numPr>
        <w:tabs>
          <w:tab w:val="left" w:pos="1089"/>
        </w:tabs>
        <w:suppressAutoHyphens/>
        <w:spacing w:after="0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 xml:space="preserve">imię i nazwisko: </w:t>
      </w:r>
      <w:r w:rsidR="004F0B42" w:rsidRPr="005F57FD">
        <w:rPr>
          <w:rFonts w:ascii="Times New Roman" w:eastAsia="Times New Roman" w:hAnsi="Times New Roman" w:cs="Times New Roman"/>
          <w:lang w:eastAsia="pl-PL"/>
        </w:rPr>
        <w:t>……………………</w:t>
      </w:r>
      <w:r w:rsidR="007C6BFC" w:rsidRPr="005F57FD">
        <w:rPr>
          <w:rFonts w:ascii="Times New Roman" w:eastAsia="Times New Roman" w:hAnsi="Times New Roman" w:cs="Times New Roman"/>
          <w:lang w:eastAsia="pl-PL"/>
        </w:rPr>
        <w:t>…………………...</w:t>
      </w:r>
    </w:p>
    <w:p w:rsidR="007C6BFC" w:rsidRPr="005F57FD" w:rsidRDefault="007C6BFC" w:rsidP="005F57FD">
      <w:pPr>
        <w:suppressAutoHyphens/>
        <w:spacing w:after="0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 xml:space="preserve">nr telefonu </w:t>
      </w:r>
      <w:r w:rsidR="004F0B42" w:rsidRPr="005F57FD">
        <w:rPr>
          <w:rFonts w:ascii="Times New Roman" w:eastAsia="Times New Roman" w:hAnsi="Times New Roman" w:cs="Times New Roman"/>
          <w:lang w:eastAsia="pl-PL"/>
        </w:rPr>
        <w:t>……………………</w:t>
      </w:r>
      <w:r w:rsidRPr="005F57FD">
        <w:rPr>
          <w:rFonts w:ascii="Times New Roman" w:eastAsia="Times New Roman" w:hAnsi="Times New Roman" w:cs="Times New Roman"/>
          <w:lang w:eastAsia="pl-PL"/>
        </w:rPr>
        <w:t>……, e- mail:</w:t>
      </w:r>
      <w:r w:rsidR="004F0B42" w:rsidRPr="005F57FD">
        <w:rPr>
          <w:rFonts w:ascii="Times New Roman" w:eastAsia="Times New Roman" w:hAnsi="Times New Roman" w:cs="Times New Roman"/>
          <w:lang w:eastAsia="pl-PL"/>
        </w:rPr>
        <w:t xml:space="preserve"> ……</w:t>
      </w:r>
      <w:r w:rsidRPr="005F57FD">
        <w:rPr>
          <w:rFonts w:ascii="Times New Roman" w:eastAsia="Times New Roman" w:hAnsi="Times New Roman" w:cs="Times New Roman"/>
          <w:lang w:eastAsia="pl-PL"/>
        </w:rPr>
        <w:t>……………………………………...</w:t>
      </w:r>
    </w:p>
    <w:p w:rsidR="005F57FD" w:rsidRPr="00F94634" w:rsidRDefault="00995D35" w:rsidP="00F94634">
      <w:pPr>
        <w:tabs>
          <w:tab w:val="left" w:pos="426"/>
          <w:tab w:val="left" w:pos="2520"/>
        </w:tabs>
        <w:suppressAutoHyphens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hAnsi="Times New Roman" w:cs="Times New Roman"/>
        </w:rPr>
        <w:t xml:space="preserve">Osobą upoważnioną do zatwierdzania całości dokumentacji związanej z przedmiotową umową jest Naczelnik Wydziału Transportu KWP w Białymstoku lub Z-ca Naczelnika Wydziału Transportu </w:t>
      </w:r>
      <w:r w:rsidR="005F57FD">
        <w:rPr>
          <w:rFonts w:ascii="Times New Roman" w:hAnsi="Times New Roman" w:cs="Times New Roman"/>
        </w:rPr>
        <w:br/>
      </w:r>
      <w:r w:rsidRPr="005F57FD">
        <w:rPr>
          <w:rFonts w:ascii="Times New Roman" w:hAnsi="Times New Roman" w:cs="Times New Roman"/>
        </w:rPr>
        <w:t>w Białymstoku.</w:t>
      </w:r>
    </w:p>
    <w:p w:rsidR="000C66D1" w:rsidRDefault="000C66D1" w:rsidP="005F57F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6A0449" w:rsidRDefault="006A0449" w:rsidP="005F57F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5F57FD" w:rsidRPr="005F57FD" w:rsidRDefault="005F57FD" w:rsidP="005F57F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/>
          <w:bCs/>
          <w:lang w:eastAsia="ar-SA"/>
        </w:rPr>
        <w:t>§ 6</w:t>
      </w:r>
    </w:p>
    <w:p w:rsidR="009274A7" w:rsidRPr="005F57FD" w:rsidRDefault="009274A7" w:rsidP="005F57FD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 xml:space="preserve">W przypadku niewykonania lub nienależytego wykonania usługi </w:t>
      </w:r>
      <w:r w:rsidR="0003344E" w:rsidRPr="005F57FD">
        <w:rPr>
          <w:rFonts w:ascii="Times New Roman" w:eastAsia="Times New Roman" w:hAnsi="Times New Roman" w:cs="Times New Roman"/>
          <w:lang w:eastAsia="pl-PL"/>
        </w:rPr>
        <w:t>Zamawiający może obciążyć Wykonawcę karami umownymi</w:t>
      </w:r>
      <w:r w:rsidRPr="005F57FD">
        <w:rPr>
          <w:rFonts w:ascii="Times New Roman" w:eastAsia="Times New Roman" w:hAnsi="Times New Roman" w:cs="Times New Roman"/>
          <w:lang w:eastAsia="pl-PL"/>
        </w:rPr>
        <w:t>:</w:t>
      </w:r>
    </w:p>
    <w:p w:rsidR="004823DF" w:rsidRPr="00A51E06" w:rsidRDefault="009274A7" w:rsidP="005F57FD">
      <w:pPr>
        <w:pStyle w:val="Akapitzlist"/>
        <w:numPr>
          <w:ilvl w:val="0"/>
          <w:numId w:val="15"/>
        </w:numPr>
        <w:tabs>
          <w:tab w:val="num" w:pos="709"/>
          <w:tab w:val="num" w:pos="1440"/>
        </w:tabs>
        <w:spacing w:after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>w wysokości 10</w:t>
      </w:r>
      <w:r w:rsidRPr="005F57FD">
        <w:rPr>
          <w:rFonts w:ascii="Times New Roman" w:eastAsia="Times New Roman" w:hAnsi="Times New Roman" w:cs="Times New Roman"/>
          <w:b/>
          <w:lang w:eastAsia="pl-PL"/>
        </w:rPr>
        <w:t>%</w:t>
      </w:r>
      <w:r w:rsidRPr="005F57FD">
        <w:rPr>
          <w:rFonts w:ascii="Times New Roman" w:eastAsia="Times New Roman" w:hAnsi="Times New Roman" w:cs="Times New Roman"/>
          <w:lang w:eastAsia="pl-PL"/>
        </w:rPr>
        <w:t xml:space="preserve"> wartości przedmiotu umowy, </w:t>
      </w:r>
      <w:r w:rsidR="004823DF" w:rsidRPr="004823DF">
        <w:rPr>
          <w:rFonts w:ascii="Times New Roman" w:eastAsia="Times New Roman" w:hAnsi="Times New Roman" w:cs="Times New Roman"/>
          <w:lang w:eastAsia="pl-PL"/>
        </w:rPr>
        <w:t xml:space="preserve">za odstąpienie od umowy przez którąkolwiek </w:t>
      </w:r>
      <w:r w:rsidR="004823DF" w:rsidRPr="00F93204">
        <w:rPr>
          <w:rFonts w:ascii="Times New Roman" w:eastAsia="Times New Roman" w:hAnsi="Times New Roman" w:cs="Times New Roman"/>
          <w:lang w:eastAsia="pl-PL"/>
        </w:rPr>
        <w:t xml:space="preserve">ze </w:t>
      </w:r>
      <w:r w:rsidR="004823DF" w:rsidRPr="00A51E06">
        <w:rPr>
          <w:rFonts w:ascii="Times New Roman" w:eastAsia="Times New Roman" w:hAnsi="Times New Roman" w:cs="Times New Roman"/>
          <w:lang w:eastAsia="pl-PL"/>
        </w:rPr>
        <w:t>stron z przyczyn leżących stronie Wykonawcy;</w:t>
      </w:r>
    </w:p>
    <w:p w:rsidR="009274A7" w:rsidRPr="00A51E06" w:rsidRDefault="009274A7" w:rsidP="005F57FD">
      <w:pPr>
        <w:pStyle w:val="Akapitzlist"/>
        <w:numPr>
          <w:ilvl w:val="0"/>
          <w:numId w:val="15"/>
        </w:numPr>
        <w:tabs>
          <w:tab w:val="num" w:pos="709"/>
          <w:tab w:val="num" w:pos="1440"/>
        </w:tabs>
        <w:spacing w:after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eastAsia="Times New Roman" w:hAnsi="Times New Roman" w:cs="Times New Roman"/>
          <w:lang w:eastAsia="pl-PL"/>
        </w:rPr>
        <w:t>w wysokości 2</w:t>
      </w:r>
      <w:r w:rsidR="006A0449" w:rsidRPr="00A51E06">
        <w:rPr>
          <w:rFonts w:ascii="Times New Roman" w:eastAsia="Times New Roman" w:hAnsi="Times New Roman" w:cs="Times New Roman"/>
          <w:lang w:eastAsia="pl-PL"/>
        </w:rPr>
        <w:t>0</w:t>
      </w:r>
      <w:r w:rsidRPr="00A51E06">
        <w:rPr>
          <w:rFonts w:ascii="Times New Roman" w:eastAsia="Times New Roman" w:hAnsi="Times New Roman" w:cs="Times New Roman"/>
          <w:lang w:eastAsia="pl-PL"/>
        </w:rPr>
        <w:t xml:space="preserve">% wartości umownej usługi nie wykonanej w terminie, o którym mowa </w:t>
      </w:r>
      <w:r w:rsidR="005F57FD" w:rsidRPr="00A51E06">
        <w:rPr>
          <w:rFonts w:ascii="Times New Roman" w:eastAsia="Times New Roman" w:hAnsi="Times New Roman" w:cs="Times New Roman"/>
          <w:lang w:eastAsia="pl-PL"/>
        </w:rPr>
        <w:br/>
      </w:r>
      <w:r w:rsidRPr="00A51E06">
        <w:rPr>
          <w:rFonts w:ascii="Times New Roman" w:eastAsia="Times New Roman" w:hAnsi="Times New Roman" w:cs="Times New Roman"/>
          <w:lang w:eastAsia="pl-PL"/>
        </w:rPr>
        <w:t>w </w:t>
      </w:r>
      <w:r w:rsidR="004823DF" w:rsidRPr="00A51E06">
        <w:rPr>
          <w:rFonts w:ascii="Times New Roman" w:eastAsia="Times New Roman" w:hAnsi="Times New Roman" w:cs="Times New Roman"/>
          <w:lang w:eastAsia="pl-PL"/>
        </w:rPr>
        <w:t xml:space="preserve">§ 1 ust. </w:t>
      </w:r>
      <w:r w:rsidR="00A51E06" w:rsidRPr="00A51E06">
        <w:rPr>
          <w:rFonts w:ascii="Times New Roman" w:eastAsia="Times New Roman" w:hAnsi="Times New Roman" w:cs="Times New Roman"/>
          <w:lang w:eastAsia="pl-PL"/>
        </w:rPr>
        <w:t>8</w:t>
      </w:r>
      <w:r w:rsidRPr="00A51E06">
        <w:rPr>
          <w:rFonts w:ascii="Times New Roman" w:eastAsia="Times New Roman" w:hAnsi="Times New Roman" w:cs="Times New Roman"/>
          <w:lang w:eastAsia="pl-PL"/>
        </w:rPr>
        <w:t>, za każdy rozpoczęty dzień zwłoki,</w:t>
      </w:r>
    </w:p>
    <w:p w:rsidR="004823DF" w:rsidRPr="00F93204" w:rsidRDefault="009274A7" w:rsidP="000C66D1">
      <w:pPr>
        <w:pStyle w:val="Akapitzlist"/>
        <w:numPr>
          <w:ilvl w:val="0"/>
          <w:numId w:val="15"/>
        </w:numPr>
        <w:tabs>
          <w:tab w:val="num" w:pos="709"/>
          <w:tab w:val="num" w:pos="1440"/>
        </w:tabs>
        <w:spacing w:after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A51E06">
        <w:rPr>
          <w:rFonts w:ascii="Times New Roman" w:eastAsia="Times New Roman" w:hAnsi="Times New Roman" w:cs="Times New Roman"/>
          <w:lang w:eastAsia="pl-PL"/>
        </w:rPr>
        <w:t xml:space="preserve">w wysokości </w:t>
      </w:r>
      <w:r w:rsidR="00A51E06">
        <w:rPr>
          <w:rFonts w:ascii="Times New Roman" w:eastAsia="Times New Roman" w:hAnsi="Times New Roman" w:cs="Times New Roman"/>
          <w:lang w:eastAsia="pl-PL"/>
        </w:rPr>
        <w:t>10</w:t>
      </w:r>
      <w:r w:rsidRPr="00A51E06">
        <w:rPr>
          <w:rFonts w:ascii="Times New Roman" w:eastAsia="Times New Roman" w:hAnsi="Times New Roman" w:cs="Times New Roman"/>
          <w:lang w:eastAsia="pl-PL"/>
        </w:rPr>
        <w:t>% wartości</w:t>
      </w:r>
      <w:r w:rsidRPr="00F93204">
        <w:rPr>
          <w:rFonts w:ascii="Times New Roman" w:eastAsia="Times New Roman" w:hAnsi="Times New Roman" w:cs="Times New Roman"/>
          <w:lang w:eastAsia="pl-PL"/>
        </w:rPr>
        <w:t xml:space="preserve"> zareklamowanej usługi za każdy dzień zwłoki </w:t>
      </w:r>
      <w:r w:rsidR="004823DF" w:rsidRPr="00F93204">
        <w:rPr>
          <w:rFonts w:ascii="Times New Roman" w:eastAsia="Times New Roman" w:hAnsi="Times New Roman" w:cs="Times New Roman"/>
          <w:lang w:eastAsia="pl-PL"/>
        </w:rPr>
        <w:t>ponad termin określony w § 3</w:t>
      </w:r>
      <w:r w:rsidRPr="00F93204">
        <w:rPr>
          <w:rFonts w:ascii="Times New Roman" w:eastAsia="Times New Roman" w:hAnsi="Times New Roman" w:cs="Times New Roman"/>
          <w:lang w:eastAsia="pl-PL"/>
        </w:rPr>
        <w:t xml:space="preserve"> ust. 3.</w:t>
      </w:r>
    </w:p>
    <w:p w:rsidR="009274A7" w:rsidRPr="005F57FD" w:rsidRDefault="009274A7" w:rsidP="005F57FD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3204">
        <w:rPr>
          <w:rFonts w:ascii="Times New Roman" w:eastAsia="Times New Roman" w:hAnsi="Times New Roman" w:cs="Times New Roman"/>
          <w:bCs/>
          <w:lang w:eastAsia="ar-SA"/>
        </w:rPr>
        <w:lastRenderedPageBreak/>
        <w:t>Wykonawca</w:t>
      </w:r>
      <w:r w:rsidRPr="00F93204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F93204">
        <w:rPr>
          <w:rFonts w:ascii="Times New Roman" w:eastAsia="Times New Roman" w:hAnsi="Times New Roman" w:cs="Times New Roman"/>
          <w:lang w:eastAsia="ar-SA"/>
        </w:rPr>
        <w:t>oświadcza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, iż wyraża zgodę dla Zamawiającego na potrącenie w rozumieniu </w:t>
      </w:r>
      <w:r w:rsidR="005F57FD">
        <w:rPr>
          <w:rFonts w:ascii="Times New Roman" w:eastAsia="Times New Roman" w:hAnsi="Times New Roman" w:cs="Times New Roman"/>
          <w:lang w:eastAsia="ar-SA"/>
        </w:rPr>
        <w:br/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art. 498 - 505 kodeksu cywilnego kwot naliczonych, w przypadku o którym mowa w ust. 1 </w:t>
      </w:r>
      <w:r w:rsidR="005F57FD">
        <w:rPr>
          <w:rFonts w:ascii="Times New Roman" w:eastAsia="Times New Roman" w:hAnsi="Times New Roman" w:cs="Times New Roman"/>
          <w:lang w:eastAsia="ar-SA"/>
        </w:rPr>
        <w:br/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z przysługującej mu od Zamawiającego wierzytelności. Jednocześnie </w:t>
      </w:r>
      <w:r w:rsidRPr="005F57FD">
        <w:rPr>
          <w:rFonts w:ascii="Times New Roman" w:eastAsia="Times New Roman" w:hAnsi="Times New Roman" w:cs="Times New Roman"/>
          <w:bCs/>
          <w:lang w:eastAsia="ar-SA"/>
        </w:rPr>
        <w:t>Wykonawca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 oświadcza, </w:t>
      </w:r>
      <w:r w:rsidR="005F57FD">
        <w:rPr>
          <w:rFonts w:ascii="Times New Roman" w:eastAsia="Times New Roman" w:hAnsi="Times New Roman" w:cs="Times New Roman"/>
          <w:lang w:eastAsia="ar-SA"/>
        </w:rPr>
        <w:br/>
      </w:r>
      <w:r w:rsidRPr="005F57FD">
        <w:rPr>
          <w:rFonts w:ascii="Times New Roman" w:eastAsia="Times New Roman" w:hAnsi="Times New Roman" w:cs="Times New Roman"/>
          <w:lang w:eastAsia="ar-SA"/>
        </w:rPr>
        <w:t>że powyższe nie zostało złożone pod wpływem błędu, ani nie jest obarczone jakąkolwiek inną wadą oświadczenia woli skutkującą jego nieważnością.</w:t>
      </w:r>
    </w:p>
    <w:p w:rsidR="009274A7" w:rsidRDefault="00A46067" w:rsidP="005F57FD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hAnsi="Times New Roman" w:cs="Times New Roman"/>
        </w:rPr>
        <w:t>Zamawiający oświadcza, że wystawi Wykonawcy notę obciążeniową zawierającą szczegółowe naliczenie kwot w przypadku sytuacji, o której mowa w ust. 1</w:t>
      </w:r>
      <w:r w:rsidR="009274A7" w:rsidRPr="005F57FD">
        <w:rPr>
          <w:rFonts w:ascii="Times New Roman" w:eastAsia="Times New Roman" w:hAnsi="Times New Roman" w:cs="Times New Roman"/>
          <w:lang w:eastAsia="pl-PL"/>
        </w:rPr>
        <w:t>.</w:t>
      </w:r>
    </w:p>
    <w:p w:rsidR="007C6BFC" w:rsidRPr="00024EF6" w:rsidRDefault="005E2AF8" w:rsidP="00024EF6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E2AF8">
        <w:rPr>
          <w:rFonts w:ascii="Times New Roman" w:eastAsia="Times New Roman" w:hAnsi="Times New Roman" w:cs="Times New Roman"/>
          <w:lang w:eastAsia="pl-PL"/>
        </w:rPr>
        <w:t xml:space="preserve">Zamawiający może potrącać kwoty wynikające z kar umownych przy opłacaniu faktur VAT </w:t>
      </w:r>
      <w:r w:rsidRPr="005E2AF8">
        <w:rPr>
          <w:rFonts w:ascii="Times New Roman" w:eastAsia="Times New Roman" w:hAnsi="Times New Roman" w:cs="Times New Roman"/>
          <w:lang w:eastAsia="pl-PL"/>
        </w:rPr>
        <w:br/>
        <w:t>za realizację przedmiotu umowy.</w:t>
      </w:r>
    </w:p>
    <w:p w:rsidR="003E6C50" w:rsidRPr="005F57FD" w:rsidRDefault="003E6C50" w:rsidP="005F57FD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5F57FD" w:rsidRPr="005F57FD" w:rsidRDefault="005F57FD" w:rsidP="005F57F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/>
          <w:bCs/>
          <w:lang w:eastAsia="ar-SA"/>
        </w:rPr>
        <w:t>§ 7</w:t>
      </w:r>
    </w:p>
    <w:p w:rsidR="00815CE7" w:rsidRPr="005F57FD" w:rsidRDefault="00815CE7" w:rsidP="005F57FD">
      <w:pPr>
        <w:numPr>
          <w:ilvl w:val="0"/>
          <w:numId w:val="10"/>
        </w:numPr>
        <w:tabs>
          <w:tab w:val="num" w:pos="284"/>
        </w:tabs>
        <w:suppressAutoHyphens/>
        <w:spacing w:after="0"/>
        <w:ind w:left="284" w:hanging="26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 xml:space="preserve">W razie wystąpienia istotnej zmiany okoliczności powodującej, że wykonanie umowy nie leży </w:t>
      </w:r>
      <w:r w:rsidR="005F57FD">
        <w:rPr>
          <w:rFonts w:ascii="Times New Roman" w:eastAsia="Times New Roman" w:hAnsi="Times New Roman" w:cs="Times New Roman"/>
          <w:lang w:eastAsia="ar-SA"/>
        </w:rPr>
        <w:br/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w interesie publicznym, czego nie można było przewidzieć w chwili zawarcia umowy, </w:t>
      </w:r>
      <w:r w:rsidRPr="005F57FD">
        <w:rPr>
          <w:rFonts w:ascii="Times New Roman" w:eastAsia="Times New Roman" w:hAnsi="Times New Roman" w:cs="Times New Roman"/>
          <w:bCs/>
          <w:lang w:eastAsia="ar-SA"/>
        </w:rPr>
        <w:t>Z</w:t>
      </w:r>
      <w:r w:rsidR="00A31DC1" w:rsidRPr="005F57FD">
        <w:rPr>
          <w:rFonts w:ascii="Times New Roman" w:eastAsia="Times New Roman" w:hAnsi="Times New Roman" w:cs="Times New Roman"/>
          <w:bCs/>
          <w:lang w:eastAsia="ar-SA"/>
        </w:rPr>
        <w:t>amawiający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 może odstąpić od umowy w terminie 30 dni od dnia powzięcia wiadomości o powyższych okolicznościach</w:t>
      </w:r>
      <w:r w:rsidR="006E19F5" w:rsidRPr="005F57FD">
        <w:rPr>
          <w:rFonts w:ascii="Times New Roman" w:eastAsia="Times New Roman" w:hAnsi="Times New Roman" w:cs="Times New Roman"/>
          <w:lang w:eastAsia="ar-SA"/>
        </w:rPr>
        <w:t>,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 a </w:t>
      </w:r>
      <w:r w:rsidRPr="005F57FD">
        <w:rPr>
          <w:rFonts w:ascii="Times New Roman" w:eastAsia="Times New Roman" w:hAnsi="Times New Roman" w:cs="Times New Roman"/>
          <w:bCs/>
          <w:lang w:eastAsia="ar-SA"/>
        </w:rPr>
        <w:t>W</w:t>
      </w:r>
      <w:r w:rsidR="00A31DC1" w:rsidRPr="005F57FD">
        <w:rPr>
          <w:rFonts w:ascii="Times New Roman" w:eastAsia="Times New Roman" w:hAnsi="Times New Roman" w:cs="Times New Roman"/>
          <w:bCs/>
          <w:lang w:eastAsia="ar-SA"/>
        </w:rPr>
        <w:t>ykonawca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 może żądać jedynie wynagrodzenia należnego mu z tytułu wykonanej części umowy.</w:t>
      </w:r>
    </w:p>
    <w:p w:rsidR="00815CE7" w:rsidRPr="005F57FD" w:rsidRDefault="00815CE7" w:rsidP="005F57FD">
      <w:pPr>
        <w:numPr>
          <w:ilvl w:val="0"/>
          <w:numId w:val="10"/>
        </w:numPr>
        <w:tabs>
          <w:tab w:val="num" w:pos="284"/>
        </w:tabs>
        <w:suppressAutoHyphens/>
        <w:spacing w:after="0"/>
        <w:ind w:left="284" w:hanging="26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de-DE" w:bidi="de-DE"/>
        </w:rPr>
        <w:t xml:space="preserve">Poza przypadkiem, o którym mowa w ust.1 </w:t>
      </w:r>
      <w:r w:rsidR="00CF5EE6" w:rsidRPr="005F57FD">
        <w:rPr>
          <w:rFonts w:ascii="Times New Roman" w:eastAsia="Times New Roman" w:hAnsi="Times New Roman" w:cs="Times New Roman"/>
          <w:lang w:eastAsia="de-DE" w:bidi="de-DE"/>
        </w:rPr>
        <w:t>Zamawiającemu</w:t>
      </w:r>
      <w:r w:rsidRPr="005F57FD">
        <w:rPr>
          <w:rFonts w:ascii="Times New Roman" w:eastAsia="Times New Roman" w:hAnsi="Times New Roman" w:cs="Times New Roman"/>
          <w:lang w:eastAsia="de-DE" w:bidi="de-DE"/>
        </w:rPr>
        <w:t xml:space="preserve"> przysługuje prawo odstąpienia od umowy w następujących okolicznościach:</w:t>
      </w:r>
    </w:p>
    <w:p w:rsidR="00815CE7" w:rsidRPr="005F57FD" w:rsidRDefault="00815CE7" w:rsidP="005F57FD">
      <w:pPr>
        <w:pStyle w:val="Akapitzlist"/>
        <w:numPr>
          <w:ilvl w:val="2"/>
          <w:numId w:val="4"/>
        </w:numPr>
        <w:tabs>
          <w:tab w:val="left" w:pos="851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lang w:eastAsia="de-DE" w:bidi="de-DE"/>
        </w:rPr>
      </w:pPr>
      <w:r w:rsidRPr="005F57FD">
        <w:rPr>
          <w:rFonts w:ascii="Times New Roman" w:eastAsia="Times New Roman" w:hAnsi="Times New Roman" w:cs="Times New Roman"/>
          <w:lang w:eastAsia="ar-SA"/>
        </w:rPr>
        <w:t xml:space="preserve">odmowy przyjęcia zlecenia </w:t>
      </w:r>
      <w:r w:rsidRPr="005F57FD">
        <w:rPr>
          <w:rFonts w:ascii="Times New Roman" w:eastAsia="Times New Roman" w:hAnsi="Times New Roman" w:cs="Times New Roman"/>
          <w:lang w:eastAsia="de-DE" w:bidi="de-DE"/>
        </w:rPr>
        <w:t>bez uzasadnionych przyczyn.</w:t>
      </w:r>
    </w:p>
    <w:p w:rsidR="000C66D1" w:rsidRDefault="00815CE7" w:rsidP="000C66D1">
      <w:pPr>
        <w:pStyle w:val="Akapitzlist"/>
        <w:numPr>
          <w:ilvl w:val="2"/>
          <w:numId w:val="4"/>
        </w:numPr>
        <w:tabs>
          <w:tab w:val="left" w:pos="851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zawinionego przez Wykonawcę lub podwykonawcę uszkodzenia bądź utraty powierzonego pojazdu lub jego wyposażenia</w:t>
      </w:r>
      <w:r w:rsidRPr="005F57FD">
        <w:rPr>
          <w:rFonts w:ascii="Times New Roman" w:eastAsia="Times New Roman" w:hAnsi="Times New Roman" w:cs="Times New Roman"/>
          <w:lang w:eastAsia="pl-PL"/>
        </w:rPr>
        <w:t>.</w:t>
      </w:r>
    </w:p>
    <w:p w:rsidR="005E2AF8" w:rsidRDefault="005E2AF8" w:rsidP="005E2AF8">
      <w:pPr>
        <w:pStyle w:val="Akapitzlist"/>
        <w:numPr>
          <w:ilvl w:val="2"/>
          <w:numId w:val="4"/>
        </w:numPr>
        <w:tabs>
          <w:tab w:val="left" w:pos="851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5E2AF8">
        <w:rPr>
          <w:rFonts w:ascii="Times New Roman" w:eastAsia="Times New Roman" w:hAnsi="Times New Roman" w:cs="Times New Roman"/>
          <w:lang w:eastAsia="pl-PL"/>
        </w:rPr>
        <w:t>co najmniej trzykrotnego  opóźnienia w  realizowaniu usług zgod</w:t>
      </w:r>
      <w:r>
        <w:rPr>
          <w:rFonts w:ascii="Times New Roman" w:eastAsia="Times New Roman" w:hAnsi="Times New Roman" w:cs="Times New Roman"/>
          <w:lang w:eastAsia="pl-PL"/>
        </w:rPr>
        <w:t>nie z t</w:t>
      </w:r>
      <w:r w:rsidR="00A51E06">
        <w:rPr>
          <w:rFonts w:ascii="Times New Roman" w:eastAsia="Times New Roman" w:hAnsi="Times New Roman" w:cs="Times New Roman"/>
          <w:lang w:eastAsia="pl-PL"/>
        </w:rPr>
        <w:t>erminem wymienionym w § 1 ust. 8</w:t>
      </w:r>
      <w:r>
        <w:rPr>
          <w:rFonts w:ascii="Times New Roman" w:eastAsia="Times New Roman" w:hAnsi="Times New Roman" w:cs="Times New Roman"/>
          <w:lang w:eastAsia="pl-PL"/>
        </w:rPr>
        <w:t xml:space="preserve"> lub § 3 ust.3</w:t>
      </w:r>
      <w:r w:rsidRPr="005E2AF8">
        <w:rPr>
          <w:rFonts w:ascii="Times New Roman" w:eastAsia="Times New Roman" w:hAnsi="Times New Roman" w:cs="Times New Roman"/>
          <w:lang w:eastAsia="pl-PL"/>
        </w:rPr>
        <w:t>.</w:t>
      </w:r>
    </w:p>
    <w:p w:rsidR="009758D1" w:rsidRPr="005E2AF8" w:rsidRDefault="009758D1" w:rsidP="005E2AF8">
      <w:pPr>
        <w:pStyle w:val="Akapitzlist"/>
        <w:numPr>
          <w:ilvl w:val="2"/>
          <w:numId w:val="4"/>
        </w:numPr>
        <w:tabs>
          <w:tab w:val="left" w:pos="851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niezachowania warunków określonych w § 9</w:t>
      </w:r>
      <w:r w:rsidR="00504FFB">
        <w:rPr>
          <w:rFonts w:ascii="Times New Roman" w:eastAsia="Times New Roman" w:hAnsi="Times New Roman" w:cs="Times New Roman"/>
          <w:lang w:eastAsia="pl-PL"/>
        </w:rPr>
        <w:t xml:space="preserve"> ust.3</w:t>
      </w:r>
      <w:r w:rsidRPr="005E2AF8">
        <w:rPr>
          <w:rFonts w:ascii="Times New Roman" w:eastAsia="Times New Roman" w:hAnsi="Times New Roman" w:cs="Times New Roman"/>
          <w:lang w:eastAsia="pl-PL"/>
        </w:rPr>
        <w:t>.</w:t>
      </w:r>
    </w:p>
    <w:p w:rsidR="009274A7" w:rsidRPr="005F57FD" w:rsidRDefault="009274A7" w:rsidP="005F57FD">
      <w:pPr>
        <w:numPr>
          <w:ilvl w:val="0"/>
          <w:numId w:val="10"/>
        </w:numPr>
        <w:tabs>
          <w:tab w:val="clear" w:pos="705"/>
          <w:tab w:val="num" w:pos="284"/>
          <w:tab w:val="left" w:pos="426"/>
        </w:tabs>
        <w:suppressAutoHyphens/>
        <w:spacing w:after="0"/>
        <w:ind w:left="284" w:hanging="284"/>
        <w:jc w:val="both"/>
        <w:rPr>
          <w:rFonts w:ascii="Times New Roman" w:hAnsi="Times New Roman" w:cs="Times New Roman"/>
        </w:rPr>
      </w:pPr>
      <w:r w:rsidRPr="005F57FD">
        <w:rPr>
          <w:rFonts w:ascii="Times New Roman" w:hAnsi="Times New Roman" w:cs="Times New Roman"/>
        </w:rPr>
        <w:t xml:space="preserve">Oświadczenie o odstąpieniu od umowy </w:t>
      </w:r>
      <w:r w:rsidR="003C7809" w:rsidRPr="005F57FD">
        <w:rPr>
          <w:rFonts w:ascii="Times New Roman" w:hAnsi="Times New Roman" w:cs="Times New Roman"/>
        </w:rPr>
        <w:t xml:space="preserve">ze skutkiem ex nunc </w:t>
      </w:r>
      <w:r w:rsidRPr="005F57FD">
        <w:rPr>
          <w:rFonts w:ascii="Times New Roman" w:hAnsi="Times New Roman" w:cs="Times New Roman"/>
        </w:rPr>
        <w:t xml:space="preserve">wymaga formy pisemnej pod rygorem nieważności i musi zawierać uzasadnienie. Termin na złożenie oświadczenia o odstąpieniu wynosi 21 dni od powzięcia wiadomości o okolicznościach uprawniających do odstąpienia od umowy, określonych w ust. 2.   </w:t>
      </w:r>
    </w:p>
    <w:p w:rsidR="003E6C50" w:rsidRPr="00093E57" w:rsidRDefault="009274A7" w:rsidP="00C87601">
      <w:pPr>
        <w:numPr>
          <w:ilvl w:val="0"/>
          <w:numId w:val="10"/>
        </w:numPr>
        <w:tabs>
          <w:tab w:val="num" w:pos="284"/>
        </w:tabs>
        <w:suppressAutoHyphens/>
        <w:spacing w:after="0"/>
        <w:ind w:left="284" w:hanging="264"/>
        <w:jc w:val="both"/>
        <w:rPr>
          <w:rFonts w:ascii="Times New Roman" w:eastAsia="Times New Roman" w:hAnsi="Times New Roman" w:cs="Times New Roman"/>
          <w:lang w:eastAsia="ar-SA"/>
        </w:rPr>
      </w:pPr>
      <w:r w:rsidRPr="00093E57">
        <w:rPr>
          <w:rFonts w:ascii="Times New Roman" w:hAnsi="Times New Roman" w:cs="Times New Roman"/>
          <w:iCs/>
          <w:lang w:eastAsia="pl-PL"/>
        </w:rPr>
        <w:t>Ka</w:t>
      </w:r>
      <w:r w:rsidRPr="00093E57">
        <w:rPr>
          <w:rFonts w:ascii="Times New Roman" w:eastAsia="TimesNewRoman" w:hAnsi="Times New Roman" w:cs="Times New Roman"/>
          <w:lang w:eastAsia="pl-PL"/>
        </w:rPr>
        <w:t>ż</w:t>
      </w:r>
      <w:r w:rsidRPr="00093E57">
        <w:rPr>
          <w:rFonts w:ascii="Times New Roman" w:hAnsi="Times New Roman" w:cs="Times New Roman"/>
          <w:iCs/>
          <w:lang w:eastAsia="pl-PL"/>
        </w:rPr>
        <w:t>dej ze stron przysługuje prawo rozwi</w:t>
      </w:r>
      <w:r w:rsidRPr="00093E57">
        <w:rPr>
          <w:rFonts w:ascii="Times New Roman" w:eastAsia="TimesNewRoman" w:hAnsi="Times New Roman" w:cs="Times New Roman"/>
          <w:lang w:eastAsia="pl-PL"/>
        </w:rPr>
        <w:t>ą</w:t>
      </w:r>
      <w:r w:rsidRPr="00093E57">
        <w:rPr>
          <w:rFonts w:ascii="Times New Roman" w:hAnsi="Times New Roman" w:cs="Times New Roman"/>
          <w:iCs/>
          <w:lang w:eastAsia="pl-PL"/>
        </w:rPr>
        <w:t>zania umowy za miesi</w:t>
      </w:r>
      <w:r w:rsidRPr="00093E57">
        <w:rPr>
          <w:rFonts w:ascii="Times New Roman" w:eastAsia="TimesNewRoman" w:hAnsi="Times New Roman" w:cs="Times New Roman"/>
          <w:lang w:eastAsia="pl-PL"/>
        </w:rPr>
        <w:t>ę</w:t>
      </w:r>
      <w:r w:rsidRPr="00093E57">
        <w:rPr>
          <w:rFonts w:ascii="Times New Roman" w:hAnsi="Times New Roman" w:cs="Times New Roman"/>
          <w:iCs/>
          <w:lang w:eastAsia="pl-PL"/>
        </w:rPr>
        <w:t>cznym okresem wypowiedzenia ze skutkiem na ostatni dzie</w:t>
      </w:r>
      <w:r w:rsidRPr="00093E57">
        <w:rPr>
          <w:rFonts w:ascii="Times New Roman" w:eastAsia="TimesNewRoman" w:hAnsi="Times New Roman" w:cs="Times New Roman"/>
          <w:lang w:eastAsia="pl-PL"/>
        </w:rPr>
        <w:t xml:space="preserve">ń </w:t>
      </w:r>
      <w:r w:rsidRPr="00093E57">
        <w:rPr>
          <w:rFonts w:ascii="Times New Roman" w:hAnsi="Times New Roman" w:cs="Times New Roman"/>
          <w:iCs/>
          <w:lang w:eastAsia="pl-PL"/>
        </w:rPr>
        <w:t>miesi</w:t>
      </w:r>
      <w:r w:rsidRPr="00093E57">
        <w:rPr>
          <w:rFonts w:ascii="Times New Roman" w:eastAsia="TimesNewRoman" w:hAnsi="Times New Roman" w:cs="Times New Roman"/>
          <w:lang w:eastAsia="pl-PL"/>
        </w:rPr>
        <w:t>ą</w:t>
      </w:r>
      <w:r w:rsidRPr="00093E57">
        <w:rPr>
          <w:rFonts w:ascii="Times New Roman" w:hAnsi="Times New Roman" w:cs="Times New Roman"/>
          <w:iCs/>
          <w:lang w:eastAsia="pl-PL"/>
        </w:rPr>
        <w:t>ca.</w:t>
      </w:r>
      <w:r w:rsidR="001F6A47" w:rsidRPr="00093E57">
        <w:rPr>
          <w:rFonts w:ascii="Times New Roman" w:hAnsi="Times New Roman" w:cs="Times New Roman"/>
          <w:iCs/>
          <w:lang w:eastAsia="pl-PL"/>
        </w:rPr>
        <w:t xml:space="preserve"> Prawo </w:t>
      </w:r>
      <w:r w:rsidR="003749DC" w:rsidRPr="00093E57">
        <w:rPr>
          <w:rFonts w:ascii="Times New Roman" w:hAnsi="Times New Roman" w:cs="Times New Roman"/>
          <w:iCs/>
          <w:lang w:eastAsia="pl-PL"/>
        </w:rPr>
        <w:t xml:space="preserve">wypowiedzenia </w:t>
      </w:r>
      <w:r w:rsidR="001F6A47" w:rsidRPr="00093E57">
        <w:rPr>
          <w:rFonts w:ascii="Times New Roman" w:hAnsi="Times New Roman" w:cs="Times New Roman"/>
          <w:iCs/>
          <w:lang w:eastAsia="pl-PL"/>
        </w:rPr>
        <w:t>umowy przysługuje do zakończenia jej realizacji.</w:t>
      </w:r>
    </w:p>
    <w:p w:rsidR="00C87601" w:rsidRPr="00C87601" w:rsidRDefault="00C87601" w:rsidP="00C87601">
      <w:pPr>
        <w:tabs>
          <w:tab w:val="num" w:pos="705"/>
        </w:tabs>
        <w:suppressAutoHyphens/>
        <w:spacing w:after="0"/>
        <w:ind w:left="284"/>
        <w:jc w:val="both"/>
        <w:rPr>
          <w:rFonts w:ascii="Times New Roman" w:eastAsia="Times New Roman" w:hAnsi="Times New Roman" w:cs="Times New Roman"/>
          <w:lang w:eastAsia="ar-SA"/>
        </w:rPr>
      </w:pPr>
    </w:p>
    <w:p w:rsidR="005F57FD" w:rsidRPr="005F57FD" w:rsidRDefault="005F57FD" w:rsidP="005F57F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/>
          <w:lang w:eastAsia="pl-PL"/>
        </w:rPr>
        <w:t>§ 8</w:t>
      </w:r>
    </w:p>
    <w:p w:rsidR="005E2AF8" w:rsidRPr="00A33441" w:rsidRDefault="00815CE7" w:rsidP="00A33441">
      <w:pPr>
        <w:widowControl w:val="0"/>
        <w:tabs>
          <w:tab w:val="left" w:pos="0"/>
        </w:tabs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Niez</w:t>
      </w:r>
      <w:r w:rsidR="004823DF">
        <w:rPr>
          <w:rFonts w:ascii="Times New Roman" w:eastAsia="Times New Roman" w:hAnsi="Times New Roman" w:cs="Times New Roman"/>
          <w:lang w:eastAsia="ar-SA"/>
        </w:rPr>
        <w:t>ależnie od kar określonych w § 6</w:t>
      </w:r>
      <w:r w:rsidRPr="005F57FD">
        <w:rPr>
          <w:rFonts w:ascii="Times New Roman" w:eastAsia="Times New Roman" w:hAnsi="Times New Roman" w:cs="Times New Roman"/>
          <w:lang w:eastAsia="ar-SA"/>
        </w:rPr>
        <w:t>, strony mogą dochodzić odszkodowania uzupełniającego do rzeczywistej wartości szkody, jaką poniosły w wyniku niewykonania lub nienależytego wykonania przez drugą stronę postanowień umowy.</w:t>
      </w:r>
    </w:p>
    <w:p w:rsidR="003E6C50" w:rsidRPr="005F57FD" w:rsidRDefault="003E6C50" w:rsidP="005F57FD">
      <w:pPr>
        <w:tabs>
          <w:tab w:val="left" w:pos="720"/>
        </w:tabs>
        <w:suppressAutoHyphens/>
        <w:spacing w:after="0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5F57FD" w:rsidRPr="005F57FD" w:rsidRDefault="005F57FD" w:rsidP="005F57FD">
      <w:pPr>
        <w:tabs>
          <w:tab w:val="left" w:pos="720"/>
        </w:tabs>
        <w:suppressAutoHyphens/>
        <w:spacing w:after="0"/>
        <w:ind w:left="720" w:hanging="72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/>
          <w:bCs/>
          <w:lang w:eastAsia="ar-SA"/>
        </w:rPr>
        <w:t>§ 9</w:t>
      </w:r>
    </w:p>
    <w:p w:rsidR="00815CE7" w:rsidRPr="005F57FD" w:rsidRDefault="00815CE7" w:rsidP="005F57FD">
      <w:pPr>
        <w:numPr>
          <w:ilvl w:val="0"/>
          <w:numId w:val="7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 xml:space="preserve">Wykonawca zobowiązuje się utrzymać aktualne ubezpieczenie od odpowiedzialności cywilnej </w:t>
      </w:r>
      <w:r w:rsidR="005F57FD">
        <w:rPr>
          <w:rFonts w:ascii="Times New Roman" w:eastAsia="Times New Roman" w:hAnsi="Times New Roman" w:cs="Times New Roman"/>
          <w:lang w:eastAsia="pl-PL"/>
        </w:rPr>
        <w:br/>
      </w:r>
      <w:r w:rsidRPr="005F57FD">
        <w:rPr>
          <w:rFonts w:ascii="Times New Roman" w:eastAsia="Times New Roman" w:hAnsi="Times New Roman" w:cs="Times New Roman"/>
          <w:lang w:eastAsia="pl-PL"/>
        </w:rPr>
        <w:t xml:space="preserve">w zakresie prowadzonej działalności przez cały okres obowiązywania umowy, w tym w zakresie </w:t>
      </w:r>
      <w:r w:rsidR="00F7631B" w:rsidRPr="005F57FD">
        <w:rPr>
          <w:rFonts w:ascii="Times New Roman" w:eastAsia="Times New Roman" w:hAnsi="Times New Roman" w:cs="Times New Roman"/>
          <w:lang w:eastAsia="pl-PL"/>
        </w:rPr>
        <w:t xml:space="preserve">kradzieży, </w:t>
      </w:r>
      <w:r w:rsidRPr="005F57FD">
        <w:rPr>
          <w:rFonts w:ascii="Times New Roman" w:eastAsia="Times New Roman" w:hAnsi="Times New Roman" w:cs="Times New Roman"/>
          <w:lang w:eastAsia="pl-PL"/>
        </w:rPr>
        <w:t>uszkodzeń, zniszczeń</w:t>
      </w:r>
      <w:r w:rsidR="00F7631B" w:rsidRPr="005F57F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F57FD">
        <w:rPr>
          <w:rFonts w:ascii="Times New Roman" w:eastAsia="Times New Roman" w:hAnsi="Times New Roman" w:cs="Times New Roman"/>
          <w:lang w:eastAsia="pl-PL"/>
        </w:rPr>
        <w:t>w czasie wykonyw</w:t>
      </w:r>
      <w:r w:rsidR="00F06B4B">
        <w:rPr>
          <w:rFonts w:ascii="Times New Roman" w:eastAsia="Times New Roman" w:hAnsi="Times New Roman" w:cs="Times New Roman"/>
          <w:lang w:eastAsia="pl-PL"/>
        </w:rPr>
        <w:t xml:space="preserve">ania usługi powstałych w mieniu </w:t>
      </w:r>
      <w:r w:rsidRPr="005F57FD">
        <w:rPr>
          <w:rFonts w:ascii="Times New Roman" w:eastAsia="Times New Roman" w:hAnsi="Times New Roman" w:cs="Times New Roman"/>
          <w:lang w:eastAsia="pl-PL"/>
        </w:rPr>
        <w:t>Zamawiającego.</w:t>
      </w:r>
    </w:p>
    <w:p w:rsidR="00B94FB5" w:rsidRPr="005F57FD" w:rsidRDefault="00B94FB5" w:rsidP="005F57FD">
      <w:pPr>
        <w:numPr>
          <w:ilvl w:val="0"/>
          <w:numId w:val="7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>Dokument poświadczający fakt ubezpieczenia od odpowiedzialności cywilne</w:t>
      </w:r>
      <w:r w:rsidR="00F7631B" w:rsidRPr="005F57FD">
        <w:rPr>
          <w:rFonts w:ascii="Times New Roman" w:eastAsia="Times New Roman" w:hAnsi="Times New Roman" w:cs="Times New Roman"/>
          <w:lang w:eastAsia="pl-PL"/>
        </w:rPr>
        <w:t>j</w:t>
      </w:r>
      <w:r w:rsidR="00C55585" w:rsidRPr="005F57FD">
        <w:rPr>
          <w:rFonts w:ascii="Times New Roman" w:eastAsia="Times New Roman" w:hAnsi="Times New Roman" w:cs="Times New Roman"/>
          <w:lang w:eastAsia="pl-PL"/>
        </w:rPr>
        <w:t xml:space="preserve"> w zakresie prowadzonej </w:t>
      </w:r>
      <w:r w:rsidR="004F07A8" w:rsidRPr="005F57FD">
        <w:rPr>
          <w:rFonts w:ascii="Times New Roman" w:eastAsia="Times New Roman" w:hAnsi="Times New Roman" w:cs="Times New Roman"/>
          <w:lang w:eastAsia="pl-PL"/>
        </w:rPr>
        <w:t>działalności</w:t>
      </w:r>
      <w:r w:rsidRPr="005F57FD">
        <w:rPr>
          <w:rFonts w:ascii="Times New Roman" w:eastAsia="Times New Roman" w:hAnsi="Times New Roman" w:cs="Times New Roman"/>
          <w:lang w:eastAsia="pl-PL"/>
        </w:rPr>
        <w:t xml:space="preserve"> należy okazać </w:t>
      </w:r>
      <w:r w:rsidR="00F7631B" w:rsidRPr="005F57FD">
        <w:rPr>
          <w:rFonts w:ascii="Times New Roman" w:eastAsia="Times New Roman" w:hAnsi="Times New Roman" w:cs="Times New Roman"/>
          <w:lang w:eastAsia="pl-PL"/>
        </w:rPr>
        <w:t xml:space="preserve">w terminie 7 dni </w:t>
      </w:r>
      <w:r w:rsidRPr="005F57FD">
        <w:rPr>
          <w:rFonts w:ascii="Times New Roman" w:eastAsia="Times New Roman" w:hAnsi="Times New Roman" w:cs="Times New Roman"/>
          <w:lang w:eastAsia="pl-PL"/>
        </w:rPr>
        <w:t>na każde żądanie Zamawiającego.</w:t>
      </w:r>
      <w:r w:rsidR="004E4A25" w:rsidRPr="005F57FD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815CE7" w:rsidRPr="00C87601" w:rsidRDefault="00987DDC" w:rsidP="00C87601">
      <w:pPr>
        <w:numPr>
          <w:ilvl w:val="0"/>
          <w:numId w:val="7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 xml:space="preserve">W przypadku nie okazania </w:t>
      </w:r>
      <w:r w:rsidR="00F7631B" w:rsidRPr="005F57FD">
        <w:rPr>
          <w:rFonts w:ascii="Times New Roman" w:eastAsia="Times New Roman" w:hAnsi="Times New Roman" w:cs="Times New Roman"/>
          <w:lang w:eastAsia="pl-PL"/>
        </w:rPr>
        <w:t xml:space="preserve">w terminie </w:t>
      </w:r>
      <w:r w:rsidRPr="005F57FD">
        <w:rPr>
          <w:rFonts w:ascii="Times New Roman" w:eastAsia="Times New Roman" w:hAnsi="Times New Roman" w:cs="Times New Roman"/>
          <w:lang w:eastAsia="pl-PL"/>
        </w:rPr>
        <w:t>na żądanie Zamawiającego ubezpieczenia od odpowiedzialności cywilnej w zakresie prowadzonej działalności Zamawiający może odstąpić od umowy</w:t>
      </w:r>
      <w:r w:rsidR="001B78CB" w:rsidRPr="005F57FD">
        <w:rPr>
          <w:rFonts w:ascii="Times New Roman" w:eastAsia="Times New Roman" w:hAnsi="Times New Roman" w:cs="Times New Roman"/>
          <w:lang w:eastAsia="pl-PL"/>
        </w:rPr>
        <w:t xml:space="preserve"> </w:t>
      </w:r>
      <w:r w:rsidR="004F07A8" w:rsidRPr="005F57FD">
        <w:rPr>
          <w:rFonts w:ascii="Times New Roman" w:eastAsia="Times New Roman" w:hAnsi="Times New Roman" w:cs="Times New Roman"/>
          <w:lang w:eastAsia="pl-PL"/>
        </w:rPr>
        <w:t>z przyczyn leżących po stronie Wykonawcy</w:t>
      </w:r>
      <w:r w:rsidR="000C66D1">
        <w:rPr>
          <w:rFonts w:ascii="Times New Roman" w:eastAsia="Times New Roman" w:hAnsi="Times New Roman" w:cs="Times New Roman"/>
          <w:lang w:eastAsia="pl-PL"/>
        </w:rPr>
        <w:t xml:space="preserve"> zgodnie z § 7</w:t>
      </w:r>
      <w:r w:rsidR="008041BA" w:rsidRPr="005F57FD">
        <w:rPr>
          <w:rFonts w:ascii="Times New Roman" w:eastAsia="Times New Roman" w:hAnsi="Times New Roman" w:cs="Times New Roman"/>
          <w:lang w:eastAsia="pl-PL"/>
        </w:rPr>
        <w:t xml:space="preserve"> ust. 2 pkt. </w:t>
      </w:r>
      <w:r w:rsidR="009758D1">
        <w:rPr>
          <w:rFonts w:ascii="Times New Roman" w:eastAsia="Times New Roman" w:hAnsi="Times New Roman" w:cs="Times New Roman"/>
          <w:lang w:eastAsia="pl-PL"/>
        </w:rPr>
        <w:t>4</w:t>
      </w:r>
      <w:r w:rsidR="008041BA" w:rsidRPr="005F57FD">
        <w:rPr>
          <w:rFonts w:ascii="Times New Roman" w:eastAsia="Times New Roman" w:hAnsi="Times New Roman" w:cs="Times New Roman"/>
          <w:lang w:eastAsia="pl-PL"/>
        </w:rPr>
        <w:t xml:space="preserve">) i obciążyć Wykonawcę karą </w:t>
      </w:r>
      <w:r w:rsidR="000C66D1">
        <w:rPr>
          <w:rFonts w:ascii="Times New Roman" w:eastAsia="Times New Roman" w:hAnsi="Times New Roman" w:cs="Times New Roman"/>
          <w:lang w:eastAsia="pl-PL"/>
        </w:rPr>
        <w:t>umowną, o której jest mowa w § 6</w:t>
      </w:r>
      <w:r w:rsidR="008041BA" w:rsidRPr="005F57FD">
        <w:rPr>
          <w:rFonts w:ascii="Times New Roman" w:eastAsia="Times New Roman" w:hAnsi="Times New Roman" w:cs="Times New Roman"/>
          <w:lang w:eastAsia="pl-PL"/>
        </w:rPr>
        <w:t xml:space="preserve"> ust. 1 pkt. 1) </w:t>
      </w:r>
      <w:r w:rsidR="004F07A8" w:rsidRPr="005F57FD">
        <w:rPr>
          <w:rFonts w:ascii="Times New Roman" w:eastAsia="Times New Roman" w:hAnsi="Times New Roman" w:cs="Times New Roman"/>
          <w:lang w:eastAsia="pl-PL"/>
        </w:rPr>
        <w:t>.</w:t>
      </w:r>
    </w:p>
    <w:p w:rsidR="003E6C50" w:rsidRDefault="003E6C50" w:rsidP="005F57FD">
      <w:pPr>
        <w:tabs>
          <w:tab w:val="left" w:pos="720"/>
        </w:tabs>
        <w:suppressAutoHyphens/>
        <w:spacing w:after="0"/>
        <w:ind w:left="720" w:hanging="72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6A0449" w:rsidRDefault="006A0449" w:rsidP="005F57FD">
      <w:pPr>
        <w:tabs>
          <w:tab w:val="left" w:pos="720"/>
        </w:tabs>
        <w:suppressAutoHyphens/>
        <w:spacing w:after="0"/>
        <w:ind w:left="720" w:hanging="72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6A0449" w:rsidRPr="005F57FD" w:rsidRDefault="006A0449" w:rsidP="005F57FD">
      <w:pPr>
        <w:tabs>
          <w:tab w:val="left" w:pos="720"/>
        </w:tabs>
        <w:suppressAutoHyphens/>
        <w:spacing w:after="0"/>
        <w:ind w:left="720" w:hanging="72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5F57FD" w:rsidRPr="005F57FD" w:rsidRDefault="005F57FD" w:rsidP="005F57FD">
      <w:pPr>
        <w:spacing w:after="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5F57FD">
        <w:rPr>
          <w:rFonts w:ascii="Times New Roman" w:eastAsia="Times New Roman" w:hAnsi="Times New Roman" w:cs="Times New Roman"/>
          <w:b/>
          <w:lang w:eastAsia="pl-PL"/>
        </w:rPr>
        <w:lastRenderedPageBreak/>
        <w:t>§ 10</w:t>
      </w:r>
    </w:p>
    <w:p w:rsidR="00815CE7" w:rsidRPr="005F57FD" w:rsidRDefault="00815CE7" w:rsidP="005F57FD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pl-PL"/>
        </w:rPr>
        <w:t>Zamawiający zastrzega możliw</w:t>
      </w:r>
      <w:r w:rsidR="00EF0C78" w:rsidRPr="005F57FD">
        <w:rPr>
          <w:rFonts w:ascii="Times New Roman" w:eastAsia="Times New Roman" w:hAnsi="Times New Roman" w:cs="Times New Roman"/>
          <w:lang w:eastAsia="pl-PL"/>
        </w:rPr>
        <w:t xml:space="preserve">ość zmiany umowy w przypadku </w:t>
      </w:r>
      <w:r w:rsidRPr="005F57FD">
        <w:rPr>
          <w:rFonts w:ascii="Times New Roman" w:eastAsia="Times New Roman" w:hAnsi="Times New Roman" w:cs="Times New Roman"/>
          <w:lang w:eastAsia="pl-PL"/>
        </w:rPr>
        <w:t>ustaw</w:t>
      </w:r>
      <w:r w:rsidR="00F06B4B">
        <w:rPr>
          <w:rFonts w:ascii="Times New Roman" w:eastAsia="Times New Roman" w:hAnsi="Times New Roman" w:cs="Times New Roman"/>
          <w:lang w:eastAsia="pl-PL"/>
        </w:rPr>
        <w:t>owej zmiany stawki podatku VAT.</w:t>
      </w:r>
    </w:p>
    <w:p w:rsidR="00815CE7" w:rsidRPr="005F57FD" w:rsidRDefault="00815CE7" w:rsidP="005F57FD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F57FD">
        <w:rPr>
          <w:rFonts w:ascii="Times New Roman" w:eastAsia="Times New Roman" w:hAnsi="Times New Roman" w:cs="Times New Roman"/>
          <w:color w:val="000000"/>
          <w:lang w:eastAsia="pl-PL"/>
        </w:rPr>
        <w:t>W przypadku okoliczności,</w:t>
      </w:r>
      <w:r w:rsidR="00EF0C78" w:rsidRPr="005F57FD">
        <w:rPr>
          <w:rFonts w:ascii="Times New Roman" w:eastAsia="Times New Roman" w:hAnsi="Times New Roman" w:cs="Times New Roman"/>
          <w:color w:val="000000"/>
          <w:lang w:eastAsia="pl-PL"/>
        </w:rPr>
        <w:t xml:space="preserve"> o których mowa w ust. 1 </w:t>
      </w:r>
      <w:r w:rsidRPr="005F57FD">
        <w:rPr>
          <w:rFonts w:ascii="Times New Roman" w:eastAsia="Times New Roman" w:hAnsi="Times New Roman" w:cs="Times New Roman"/>
          <w:color w:val="000000"/>
          <w:lang w:eastAsia="pl-PL"/>
        </w:rPr>
        <w:t xml:space="preserve"> dopuszcza się zmianę wysokości opłaty ryczałtowej oraz wartości umownej proporcjonalnie do zmiany stawki podatku VAT</w:t>
      </w:r>
      <w:r w:rsidR="003749DC">
        <w:rPr>
          <w:rFonts w:ascii="Times New Roman" w:eastAsia="Times New Roman" w:hAnsi="Times New Roman" w:cs="Times New Roman"/>
          <w:color w:val="000000"/>
          <w:lang w:eastAsia="pl-PL"/>
        </w:rPr>
        <w:t xml:space="preserve"> za usługi niezrealizowane od dnia wejścia w życie zmian</w:t>
      </w:r>
      <w:r w:rsidRPr="005F57FD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:rsidR="00815CE7" w:rsidRPr="005F57FD" w:rsidRDefault="00815CE7" w:rsidP="005F57FD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Wszelkie zmiany umowy wymagają  zgody obu stron i następują w formie pisemnej pod rygorem nieważności.</w:t>
      </w:r>
    </w:p>
    <w:p w:rsidR="00815CE7" w:rsidRPr="005F57FD" w:rsidRDefault="00815CE7" w:rsidP="005F57FD">
      <w:pPr>
        <w:tabs>
          <w:tab w:val="left" w:pos="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5F57FD" w:rsidRPr="005F57FD" w:rsidRDefault="005F57FD" w:rsidP="005F57FD">
      <w:pPr>
        <w:tabs>
          <w:tab w:val="left" w:pos="720"/>
        </w:tabs>
        <w:suppressAutoHyphens/>
        <w:spacing w:after="0"/>
        <w:ind w:left="720" w:hanging="72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/>
          <w:bCs/>
          <w:lang w:eastAsia="ar-SA"/>
        </w:rPr>
        <w:t>§ 11</w:t>
      </w:r>
    </w:p>
    <w:p w:rsidR="00EB2186" w:rsidRPr="005F57FD" w:rsidRDefault="001F6A47" w:rsidP="005F57FD">
      <w:pPr>
        <w:pStyle w:val="Akapitzlist"/>
        <w:numPr>
          <w:ilvl w:val="0"/>
          <w:numId w:val="20"/>
        </w:numPr>
        <w:tabs>
          <w:tab w:val="clear" w:pos="0"/>
          <w:tab w:val="num" w:pos="426"/>
        </w:tabs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3C7809"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>Na potrzeby realizacji Umowy Zamawiający udostępnia Wykonawcy dane osób wyznaczonych jako odpowiedzialne za nadzór na realizacją przedmiotu umowy w zakresie: imienia i nazwiska, jednostki organizacyjnej Policji, adresu e-mail, numeru telefo</w:t>
      </w:r>
      <w:r w:rsidR="000C66D1">
        <w:rPr>
          <w:rFonts w:ascii="Times New Roman" w:eastAsia="Times New Roman" w:hAnsi="Times New Roman" w:cs="Times New Roman"/>
          <w:color w:val="000000"/>
          <w:lang w:eastAsia="ar-SA"/>
        </w:rPr>
        <w:t xml:space="preserve">nu służbowego), </w:t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w odniesieniu do których jest administratorem w rozumieniu art. 4 pkt. 7 rozporządzenia Parlamentu Europejskiego </w:t>
      </w:r>
      <w:r w:rsidR="00A33441">
        <w:rPr>
          <w:rFonts w:ascii="Times New Roman" w:eastAsia="Times New Roman" w:hAnsi="Times New Roman" w:cs="Times New Roman"/>
          <w:color w:val="000000"/>
          <w:lang w:eastAsia="ar-SA"/>
        </w:rPr>
        <w:br/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>i Rady (UE) 2016/679 z dnia 27 kwietnia 2016 roku</w:t>
      </w:r>
      <w:r w:rsidR="00EB2186" w:rsidRPr="005F57FD">
        <w:rPr>
          <w:rFonts w:ascii="Times New Roman" w:eastAsia="Times New Roman" w:hAnsi="Times New Roman" w:cs="Times New Roman"/>
          <w:i/>
          <w:iCs/>
          <w:color w:val="000000"/>
          <w:lang w:eastAsia="ar-SA"/>
        </w:rPr>
        <w:t xml:space="preserve"> </w:t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w sprawie ochrony osób fizycznych </w:t>
      </w:r>
      <w:r w:rsidR="00A33441">
        <w:rPr>
          <w:rFonts w:ascii="Times New Roman" w:eastAsia="Times New Roman" w:hAnsi="Times New Roman" w:cs="Times New Roman"/>
          <w:color w:val="000000"/>
          <w:lang w:eastAsia="ar-SA"/>
        </w:rPr>
        <w:br/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>w związku z  przetwarzaniem danych osobowych i w sprawie swobodnego przepływu takich danych oraz uchylenia dyrektywy 95/46/WE.</w:t>
      </w:r>
    </w:p>
    <w:p w:rsidR="00EB2186" w:rsidRPr="005F57FD" w:rsidRDefault="001F6A47" w:rsidP="005F57FD">
      <w:pPr>
        <w:pStyle w:val="Akapitzlist"/>
        <w:numPr>
          <w:ilvl w:val="0"/>
          <w:numId w:val="20"/>
        </w:numPr>
        <w:tabs>
          <w:tab w:val="clear" w:pos="0"/>
          <w:tab w:val="num" w:pos="426"/>
        </w:tabs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3C7809"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>Wykonawca oświadcza, że będzie przetwarzał udostępnione mu przez Zamawiającego dane osobowe, na podstawie art. 6 ust. 1 lit. f RODO, w celu umożliwienia prawidłowej realizacji umowy między stronami, w tym komunikacji z osobami wyznaczonymi do kontaktów  w zakresie realizacji Umowy.</w:t>
      </w:r>
    </w:p>
    <w:p w:rsidR="00EB2186" w:rsidRPr="005F57FD" w:rsidRDefault="001F6A47" w:rsidP="005F57FD">
      <w:pPr>
        <w:pStyle w:val="Akapitzlist"/>
        <w:numPr>
          <w:ilvl w:val="0"/>
          <w:numId w:val="20"/>
        </w:numPr>
        <w:tabs>
          <w:tab w:val="clear" w:pos="0"/>
          <w:tab w:val="num" w:pos="426"/>
        </w:tabs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3C7809"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>Wykonawca zobowiązuje się do</w:t>
      </w:r>
      <w:r w:rsidR="00EB2186" w:rsidRPr="005F57FD">
        <w:rPr>
          <w:rFonts w:ascii="Times New Roman" w:eastAsia="Times New Roman" w:hAnsi="Times New Roman" w:cs="Times New Roman"/>
          <w:i/>
          <w:iCs/>
          <w:color w:val="000000"/>
          <w:lang w:eastAsia="ar-SA"/>
        </w:rPr>
        <w:t xml:space="preserve"> </w:t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>przetwarzania udos</w:t>
      </w:r>
      <w:r w:rsid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tępnionych mu danych osobowych </w:t>
      </w:r>
      <w:r w:rsidR="005F57FD">
        <w:rPr>
          <w:rFonts w:ascii="Times New Roman" w:eastAsia="Times New Roman" w:hAnsi="Times New Roman" w:cs="Times New Roman"/>
          <w:color w:val="000000"/>
          <w:lang w:eastAsia="ar-SA"/>
        </w:rPr>
        <w:br/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>z zachowaniem przepisów ogólnego rozporządzenia o ochronie danych osobowych RODO, ustawy z dnia 10 maja 2018 roku o ochronie danych osobowych oraz zasad określonych w niniejszej Umowie.</w:t>
      </w:r>
    </w:p>
    <w:p w:rsidR="00EB2186" w:rsidRPr="005F57FD" w:rsidRDefault="001F6A47" w:rsidP="005F57FD">
      <w:pPr>
        <w:pStyle w:val="Akapitzlist"/>
        <w:numPr>
          <w:ilvl w:val="0"/>
          <w:numId w:val="20"/>
        </w:numPr>
        <w:tabs>
          <w:tab w:val="clear" w:pos="0"/>
          <w:tab w:val="num" w:pos="426"/>
        </w:tabs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3C7809"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>Wykonawca jest zobowiązany do posiadania wdrożonych odp</w:t>
      </w:r>
      <w:r w:rsid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owiednich środków technicznych </w:t>
      </w:r>
      <w:r w:rsidR="005F57FD">
        <w:rPr>
          <w:rFonts w:ascii="Times New Roman" w:eastAsia="Times New Roman" w:hAnsi="Times New Roman" w:cs="Times New Roman"/>
          <w:color w:val="000000"/>
          <w:lang w:eastAsia="ar-SA"/>
        </w:rPr>
        <w:br/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>i organizacyjnych, zapewniających odpowiedni stopień bezpieczeństwa przetwarzanych danych osobowych, zgodnie z wymogami RODO, tak by chronić prawa osób, których dane dotyczą.</w:t>
      </w:r>
    </w:p>
    <w:p w:rsidR="00EB2186" w:rsidRPr="009758D1" w:rsidRDefault="001F6A47" w:rsidP="005F57FD">
      <w:pPr>
        <w:pStyle w:val="Akapitzlist"/>
        <w:numPr>
          <w:ilvl w:val="0"/>
          <w:numId w:val="20"/>
        </w:numPr>
        <w:tabs>
          <w:tab w:val="clear" w:pos="0"/>
          <w:tab w:val="num" w:pos="426"/>
        </w:tabs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3C7809"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Wykonawca jako odrębny administrator od chwili udostępnienia mu przez Zamawiającego danych osobowych, ponosi pełną odpowiedzialność za wszelkie stwierdzone naruszenia ochrony danych osobowych, w tym szkody powstałe u Zamawiającego lub osób trzecich, które wynikają z jego </w:t>
      </w:r>
      <w:r w:rsidR="00EB2186" w:rsidRPr="009758D1">
        <w:rPr>
          <w:rFonts w:ascii="Times New Roman" w:eastAsia="Times New Roman" w:hAnsi="Times New Roman" w:cs="Times New Roman"/>
          <w:color w:val="000000"/>
          <w:lang w:eastAsia="ar-SA"/>
        </w:rPr>
        <w:t>działania lub zaniechania, w związku z przetwarzaniem udostępnionych mu danych osobowych niezgodnie z zawartą Umową oraz przepisami o ochronie danych osobowych.</w:t>
      </w:r>
    </w:p>
    <w:p w:rsidR="00EB2186" w:rsidRPr="009758D1" w:rsidRDefault="00F93204" w:rsidP="005F57FD">
      <w:pPr>
        <w:pStyle w:val="Akapitzlist"/>
        <w:numPr>
          <w:ilvl w:val="0"/>
          <w:numId w:val="20"/>
        </w:numPr>
        <w:tabs>
          <w:tab w:val="clear" w:pos="0"/>
          <w:tab w:val="num" w:pos="284"/>
        </w:tabs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9758D1">
        <w:rPr>
          <w:rFonts w:ascii="Times New Roman" w:eastAsia="Times New Roman" w:hAnsi="Times New Roman" w:cs="Times New Roman"/>
          <w:lang w:eastAsia="ar-SA"/>
        </w:rPr>
        <w:t xml:space="preserve"> Dane osobowe zawarte w fakturach ustrukturyzowanych wystawianych i odbieranych za pośrednictwem Krajowego Systemu e-Faktur (</w:t>
      </w:r>
      <w:proofErr w:type="spellStart"/>
      <w:r w:rsidRPr="009758D1">
        <w:rPr>
          <w:rFonts w:ascii="Times New Roman" w:eastAsia="Times New Roman" w:hAnsi="Times New Roman" w:cs="Times New Roman"/>
          <w:lang w:eastAsia="ar-SA"/>
        </w:rPr>
        <w:t>KSeF</w:t>
      </w:r>
      <w:proofErr w:type="spellEnd"/>
      <w:r w:rsidRPr="009758D1">
        <w:rPr>
          <w:rFonts w:ascii="Times New Roman" w:eastAsia="Times New Roman" w:hAnsi="Times New Roman" w:cs="Times New Roman"/>
          <w:lang w:eastAsia="ar-SA"/>
        </w:rPr>
        <w:t xml:space="preserve">) są przetwarzane przez Strony umowy jako odrębnych administratorów danych, zgodnie z przepisami Rozporządzenia Parlamentu Europejskiego i Rady (UE) 2016/679 z dnia 27 kwietnia 2016 r. (RODO) oraz ustawą z dnia </w:t>
      </w:r>
      <w:r w:rsidR="00A33441" w:rsidRPr="009758D1">
        <w:rPr>
          <w:rFonts w:ascii="Times New Roman" w:eastAsia="Times New Roman" w:hAnsi="Times New Roman" w:cs="Times New Roman"/>
          <w:lang w:eastAsia="ar-SA"/>
        </w:rPr>
        <w:br/>
      </w:r>
      <w:r w:rsidRPr="009758D1">
        <w:rPr>
          <w:rFonts w:ascii="Times New Roman" w:eastAsia="Times New Roman" w:hAnsi="Times New Roman" w:cs="Times New Roman"/>
          <w:lang w:eastAsia="ar-SA"/>
        </w:rPr>
        <w:t xml:space="preserve">11 marca 2004 r. o podatku od towarów i usług oraz ustawą z dnia 10 maja 2018 r. o ochronie danych osobowych. Dane osobowe przez okres wynikający z obowiązujących przepisów prawa, </w:t>
      </w:r>
      <w:r w:rsidR="00A33441" w:rsidRPr="009758D1">
        <w:rPr>
          <w:rFonts w:ascii="Times New Roman" w:eastAsia="Times New Roman" w:hAnsi="Times New Roman" w:cs="Times New Roman"/>
          <w:lang w:eastAsia="ar-SA"/>
        </w:rPr>
        <w:br/>
      </w:r>
      <w:r w:rsidRPr="009758D1">
        <w:rPr>
          <w:rFonts w:ascii="Times New Roman" w:eastAsia="Times New Roman" w:hAnsi="Times New Roman" w:cs="Times New Roman"/>
          <w:lang w:eastAsia="ar-SA"/>
        </w:rPr>
        <w:t>w szczególności przepisów podatkowych, który nie podlega modyfikacji umownej. Krajowy System, e-Faktur jest systemem teleinformatycznym prowadzonym przez Szefa Krajowej Administracji Skarbowej. Dane osobowe przetwarzane są wyłącznie w celu realizacji obowiązków wynikających z zawarcia i wykonania niniejszej umowy oraz obowiązków prawnych ciążących na Stronach, przez okres wynikający z obowiązujących przepisów prawa, w szczególności przepisów podatkowych i archiwalnych, które nie podlegają modyfikacji umownej.</w:t>
      </w:r>
    </w:p>
    <w:p w:rsidR="003E6C50" w:rsidRDefault="003E6C50" w:rsidP="005F57FD">
      <w:pPr>
        <w:tabs>
          <w:tab w:val="left" w:pos="0"/>
        </w:tabs>
        <w:suppressAutoHyphens/>
        <w:spacing w:after="0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093E57" w:rsidRDefault="00093E57" w:rsidP="005F57FD">
      <w:pPr>
        <w:tabs>
          <w:tab w:val="left" w:pos="0"/>
        </w:tabs>
        <w:suppressAutoHyphens/>
        <w:spacing w:after="0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093E57" w:rsidRDefault="00093E57" w:rsidP="005F57FD">
      <w:pPr>
        <w:tabs>
          <w:tab w:val="left" w:pos="0"/>
        </w:tabs>
        <w:suppressAutoHyphens/>
        <w:spacing w:after="0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093E57" w:rsidRDefault="00093E57" w:rsidP="005F57FD">
      <w:pPr>
        <w:tabs>
          <w:tab w:val="left" w:pos="0"/>
        </w:tabs>
        <w:suppressAutoHyphens/>
        <w:spacing w:after="0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093E57" w:rsidRDefault="00093E57" w:rsidP="005F57FD">
      <w:pPr>
        <w:tabs>
          <w:tab w:val="left" w:pos="0"/>
        </w:tabs>
        <w:suppressAutoHyphens/>
        <w:spacing w:after="0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093E57" w:rsidRPr="009758D1" w:rsidRDefault="00093E57" w:rsidP="005F57FD">
      <w:pPr>
        <w:tabs>
          <w:tab w:val="left" w:pos="0"/>
        </w:tabs>
        <w:suppressAutoHyphens/>
        <w:spacing w:after="0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5F57FD" w:rsidRPr="009758D1" w:rsidRDefault="005F57FD" w:rsidP="005F57FD">
      <w:pPr>
        <w:tabs>
          <w:tab w:val="left" w:pos="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9758D1">
        <w:rPr>
          <w:rFonts w:ascii="Times New Roman" w:eastAsia="Times New Roman" w:hAnsi="Times New Roman" w:cs="Times New Roman"/>
          <w:b/>
          <w:bCs/>
          <w:lang w:eastAsia="ar-SA"/>
        </w:rPr>
        <w:lastRenderedPageBreak/>
        <w:t>§ 12</w:t>
      </w:r>
    </w:p>
    <w:p w:rsidR="00815CE7" w:rsidRPr="009758D1" w:rsidRDefault="00815CE7" w:rsidP="005F57FD">
      <w:pPr>
        <w:pStyle w:val="Akapitzlist"/>
        <w:numPr>
          <w:ilvl w:val="0"/>
          <w:numId w:val="16"/>
        </w:numPr>
        <w:tabs>
          <w:tab w:val="left" w:pos="340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ar-SA"/>
        </w:rPr>
      </w:pPr>
      <w:r w:rsidRPr="009758D1">
        <w:rPr>
          <w:rFonts w:ascii="Times New Roman" w:eastAsia="Times New Roman" w:hAnsi="Times New Roman" w:cs="Times New Roman"/>
          <w:lang w:eastAsia="ar-SA"/>
        </w:rPr>
        <w:t>Ewentualne spory wynikłe na tle wykonania niniejszej umowy podlegają rozpatrzeniu:</w:t>
      </w:r>
    </w:p>
    <w:p w:rsidR="00815CE7" w:rsidRPr="005F57FD" w:rsidRDefault="00815CE7" w:rsidP="005F57FD">
      <w:pPr>
        <w:numPr>
          <w:ilvl w:val="1"/>
          <w:numId w:val="1"/>
        </w:numPr>
        <w:tabs>
          <w:tab w:val="num" w:pos="709"/>
          <w:tab w:val="num" w:pos="1440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lang w:eastAsia="ar-SA"/>
        </w:rPr>
      </w:pPr>
      <w:r w:rsidRPr="009758D1">
        <w:rPr>
          <w:rFonts w:ascii="Times New Roman" w:eastAsia="Times New Roman" w:hAnsi="Times New Roman" w:cs="Times New Roman"/>
          <w:lang w:eastAsia="ar-SA"/>
        </w:rPr>
        <w:t>w trybie uzgodnień przedstawicieli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 obu stron,</w:t>
      </w:r>
    </w:p>
    <w:p w:rsidR="00815CE7" w:rsidRPr="005F57FD" w:rsidRDefault="00815CE7" w:rsidP="005F57FD">
      <w:pPr>
        <w:numPr>
          <w:ilvl w:val="1"/>
          <w:numId w:val="1"/>
        </w:numPr>
        <w:tabs>
          <w:tab w:val="left" w:pos="340"/>
          <w:tab w:val="num" w:pos="709"/>
          <w:tab w:val="num" w:pos="1440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 xml:space="preserve">przez sąd powszechny właściwy dla  siedziby </w:t>
      </w:r>
      <w:r w:rsidR="00A31DC1" w:rsidRPr="005F57FD">
        <w:rPr>
          <w:rFonts w:ascii="Times New Roman" w:eastAsia="Times New Roman" w:hAnsi="Times New Roman" w:cs="Times New Roman"/>
          <w:lang w:eastAsia="ar-SA"/>
        </w:rPr>
        <w:t>Zamawiającego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815CE7" w:rsidRPr="005F57FD" w:rsidRDefault="00815CE7" w:rsidP="005F57FD">
      <w:pPr>
        <w:pStyle w:val="Akapitzlist"/>
        <w:numPr>
          <w:ilvl w:val="0"/>
          <w:numId w:val="16"/>
        </w:numPr>
        <w:tabs>
          <w:tab w:val="left" w:pos="340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W sprawach nie uregulowanych w niniejszej umowie mają zastosowanie przepisy Kodeksu Cywilnego.</w:t>
      </w:r>
    </w:p>
    <w:p w:rsidR="003E6C50" w:rsidRDefault="003E6C50" w:rsidP="005F57FD">
      <w:pPr>
        <w:pStyle w:val="Akapitzlist"/>
        <w:tabs>
          <w:tab w:val="left" w:pos="340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ar-SA"/>
        </w:rPr>
      </w:pPr>
    </w:p>
    <w:p w:rsidR="006A0449" w:rsidRPr="005F57FD" w:rsidRDefault="005D0410" w:rsidP="005F57FD">
      <w:pPr>
        <w:pStyle w:val="Akapitzlist"/>
        <w:tabs>
          <w:tab w:val="left" w:pos="340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-</w:t>
      </w:r>
    </w:p>
    <w:p w:rsidR="005F57FD" w:rsidRPr="005F57FD" w:rsidRDefault="005F57FD" w:rsidP="005F57FD">
      <w:pPr>
        <w:tabs>
          <w:tab w:val="left" w:pos="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/>
          <w:bCs/>
          <w:lang w:eastAsia="ar-SA"/>
        </w:rPr>
        <w:t>§ 13</w:t>
      </w:r>
    </w:p>
    <w:p w:rsidR="003E7479" w:rsidRPr="003E7479" w:rsidRDefault="00815CE7" w:rsidP="003E7479">
      <w:pPr>
        <w:pStyle w:val="Akapitzlist"/>
        <w:numPr>
          <w:ilvl w:val="1"/>
          <w:numId w:val="20"/>
        </w:numPr>
        <w:tabs>
          <w:tab w:val="left" w:pos="0"/>
        </w:tabs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3E7479">
        <w:rPr>
          <w:rFonts w:ascii="Times New Roman" w:eastAsia="Times New Roman" w:hAnsi="Times New Roman" w:cs="Times New Roman"/>
          <w:lang w:eastAsia="ar-SA"/>
        </w:rPr>
        <w:t xml:space="preserve">Umowa zostaje zawarta na czas określony </w:t>
      </w:r>
      <w:r w:rsidR="000A4BF4" w:rsidRPr="003E7479">
        <w:rPr>
          <w:rFonts w:ascii="Times New Roman" w:eastAsia="Times New Roman" w:hAnsi="Times New Roman" w:cs="Times New Roman"/>
          <w:lang w:eastAsia="ar-SA"/>
        </w:rPr>
        <w:t>na okres 12 miesięcy od dnia zawarcia umowy</w:t>
      </w:r>
      <w:r w:rsidRPr="003E7479">
        <w:rPr>
          <w:rFonts w:ascii="Times New Roman" w:eastAsia="Times New Roman" w:hAnsi="Times New Roman" w:cs="Times New Roman"/>
          <w:lang w:eastAsia="ar-SA"/>
        </w:rPr>
        <w:t>.</w:t>
      </w:r>
    </w:p>
    <w:p w:rsidR="000C66D1" w:rsidRPr="003E7479" w:rsidRDefault="003E7479" w:rsidP="003E7479">
      <w:pPr>
        <w:pStyle w:val="Akapitzlist"/>
        <w:numPr>
          <w:ilvl w:val="1"/>
          <w:numId w:val="20"/>
        </w:numPr>
        <w:tabs>
          <w:tab w:val="left" w:pos="0"/>
        </w:tabs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3E7479">
        <w:rPr>
          <w:rFonts w:ascii="Times New Roman" w:hAnsi="Times New Roman" w:cs="Times New Roman"/>
        </w:rPr>
        <w:t>Zamawiający przewiduje możliwość dokonania wydłużenia terminu realizacji umowy na pisemny wniosek jednej ze Stron, maksymalnie do 6 m-</w:t>
      </w:r>
      <w:proofErr w:type="spellStart"/>
      <w:r w:rsidRPr="003E7479">
        <w:rPr>
          <w:rFonts w:ascii="Times New Roman" w:hAnsi="Times New Roman" w:cs="Times New Roman"/>
        </w:rPr>
        <w:t>cy</w:t>
      </w:r>
      <w:proofErr w:type="spellEnd"/>
      <w:r w:rsidRPr="003E7479">
        <w:rPr>
          <w:rFonts w:ascii="Times New Roman" w:hAnsi="Times New Roman" w:cs="Times New Roman"/>
        </w:rPr>
        <w:t xml:space="preserve"> w granicach wartości umowy, w przypadku niewykorzystania przez Zamawiającego kwoty umowy w terminie jej realizacji o czas potrzebny na wykorzystanie wartości umowy brutto</w:t>
      </w:r>
      <w:r>
        <w:rPr>
          <w:rFonts w:ascii="Times New Roman" w:hAnsi="Times New Roman" w:cs="Times New Roman"/>
        </w:rPr>
        <w:t>, o której mowa w § 1 ust.3</w:t>
      </w:r>
      <w:r w:rsidRPr="003E7479">
        <w:rPr>
          <w:rFonts w:ascii="Times New Roman" w:hAnsi="Times New Roman" w:cs="Times New Roman"/>
        </w:rPr>
        <w:t xml:space="preserve">. </w:t>
      </w:r>
    </w:p>
    <w:p w:rsidR="003E6C50" w:rsidRDefault="003E6C50" w:rsidP="005E2AF8">
      <w:pPr>
        <w:tabs>
          <w:tab w:val="left" w:pos="0"/>
        </w:tabs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6A0449" w:rsidRPr="005F57FD" w:rsidRDefault="006A0449" w:rsidP="005E2AF8">
      <w:pPr>
        <w:tabs>
          <w:tab w:val="left" w:pos="0"/>
        </w:tabs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F57FD" w:rsidRPr="005F57FD" w:rsidRDefault="005F57FD" w:rsidP="005F57FD">
      <w:pPr>
        <w:tabs>
          <w:tab w:val="left" w:pos="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/>
          <w:bCs/>
          <w:lang w:eastAsia="ar-SA"/>
        </w:rPr>
        <w:t>§ 14</w:t>
      </w:r>
    </w:p>
    <w:p w:rsidR="00815CE7" w:rsidRPr="005F57FD" w:rsidRDefault="00815CE7" w:rsidP="005F57FD">
      <w:pPr>
        <w:pStyle w:val="Akapitzlist"/>
        <w:numPr>
          <w:ilvl w:val="0"/>
          <w:numId w:val="22"/>
        </w:numPr>
        <w:tabs>
          <w:tab w:val="left" w:pos="0"/>
        </w:tabs>
        <w:suppressAutoHyphens/>
        <w:spacing w:after="0"/>
        <w:ind w:left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 xml:space="preserve">Umowę sporządzono w dwóch jednobrzmiących egzemplarzach, jeden egzemplarz </w:t>
      </w:r>
      <w:r w:rsidRPr="005F57FD">
        <w:rPr>
          <w:rFonts w:ascii="Times New Roman" w:eastAsia="Times New Roman" w:hAnsi="Times New Roman" w:cs="Times New Roman"/>
          <w:bCs/>
          <w:lang w:eastAsia="ar-SA"/>
        </w:rPr>
        <w:t>W</w:t>
      </w:r>
      <w:r w:rsidR="00A31DC1" w:rsidRPr="005F57FD">
        <w:rPr>
          <w:rFonts w:ascii="Times New Roman" w:eastAsia="Times New Roman" w:hAnsi="Times New Roman" w:cs="Times New Roman"/>
          <w:bCs/>
          <w:lang w:eastAsia="ar-SA"/>
        </w:rPr>
        <w:t>ykonawcy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 </w:t>
      </w:r>
      <w:r w:rsidR="005F57FD">
        <w:rPr>
          <w:rFonts w:ascii="Times New Roman" w:eastAsia="Times New Roman" w:hAnsi="Times New Roman" w:cs="Times New Roman"/>
          <w:lang w:eastAsia="ar-SA"/>
        </w:rPr>
        <w:br/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i jeden egzemplarz </w:t>
      </w:r>
      <w:r w:rsidRPr="005F57FD">
        <w:rPr>
          <w:rFonts w:ascii="Times New Roman" w:eastAsia="Times New Roman" w:hAnsi="Times New Roman" w:cs="Times New Roman"/>
          <w:bCs/>
          <w:lang w:eastAsia="ar-SA"/>
        </w:rPr>
        <w:t>Z</w:t>
      </w:r>
      <w:r w:rsidR="00A31DC1" w:rsidRPr="005F57FD">
        <w:rPr>
          <w:rFonts w:ascii="Times New Roman" w:eastAsia="Times New Roman" w:hAnsi="Times New Roman" w:cs="Times New Roman"/>
          <w:bCs/>
          <w:lang w:eastAsia="ar-SA"/>
        </w:rPr>
        <w:t>amawiającemu</w:t>
      </w:r>
      <w:r w:rsidRPr="005F57FD">
        <w:rPr>
          <w:rFonts w:ascii="Times New Roman" w:eastAsia="Times New Roman" w:hAnsi="Times New Roman" w:cs="Times New Roman"/>
          <w:lang w:eastAsia="ar-SA"/>
        </w:rPr>
        <w:t>.</w:t>
      </w:r>
    </w:p>
    <w:p w:rsidR="00EC6FFD" w:rsidRPr="00A33441" w:rsidRDefault="00815CE7" w:rsidP="005F57FD">
      <w:pPr>
        <w:pStyle w:val="Akapitzlist"/>
        <w:numPr>
          <w:ilvl w:val="0"/>
          <w:numId w:val="22"/>
        </w:numPr>
        <w:tabs>
          <w:tab w:val="left" w:pos="0"/>
        </w:tabs>
        <w:suppressAutoHyphens/>
        <w:spacing w:after="0"/>
        <w:ind w:left="284"/>
        <w:rPr>
          <w:rFonts w:ascii="Times New Roman" w:eastAsia="Times New Roman" w:hAnsi="Times New Roman" w:cs="Times New Roman"/>
          <w:lang w:eastAsia="ar-SA"/>
        </w:rPr>
      </w:pPr>
      <w:r w:rsidRPr="00A33441">
        <w:rPr>
          <w:rFonts w:ascii="Times New Roman" w:eastAsia="Times New Roman" w:hAnsi="Times New Roman" w:cs="Times New Roman"/>
          <w:lang w:eastAsia="ar-SA"/>
        </w:rPr>
        <w:t>Integralną część umowy stanowi</w:t>
      </w:r>
      <w:r w:rsidR="00EC6FFD" w:rsidRPr="00A33441">
        <w:rPr>
          <w:rFonts w:ascii="Times New Roman" w:eastAsia="Times New Roman" w:hAnsi="Times New Roman" w:cs="Times New Roman"/>
          <w:lang w:eastAsia="ar-SA"/>
        </w:rPr>
        <w:t>:</w:t>
      </w:r>
    </w:p>
    <w:p w:rsidR="003439B8" w:rsidRPr="00A33441" w:rsidRDefault="003439B8" w:rsidP="005F57FD">
      <w:pPr>
        <w:tabs>
          <w:tab w:val="left" w:pos="142"/>
        </w:tabs>
        <w:suppressAutoHyphens/>
        <w:spacing w:after="0"/>
        <w:ind w:left="284"/>
        <w:rPr>
          <w:rFonts w:ascii="Times New Roman" w:eastAsia="Times New Roman" w:hAnsi="Times New Roman" w:cs="Times New Roman"/>
          <w:lang w:eastAsia="ar-SA"/>
        </w:rPr>
      </w:pPr>
      <w:r w:rsidRPr="00A33441">
        <w:rPr>
          <w:rFonts w:ascii="Times New Roman" w:eastAsia="Times New Roman" w:hAnsi="Times New Roman" w:cs="Times New Roman"/>
          <w:color w:val="000000"/>
          <w:lang w:eastAsia="pl-PL"/>
        </w:rPr>
        <w:t xml:space="preserve">Załącznik nr 1 – </w:t>
      </w:r>
      <w:r w:rsidR="00A33441" w:rsidRPr="00A33441">
        <w:rPr>
          <w:rFonts w:ascii="Times New Roman" w:eastAsia="Times New Roman" w:hAnsi="Times New Roman" w:cs="Times New Roman"/>
          <w:color w:val="000000"/>
          <w:lang w:eastAsia="pl-PL"/>
        </w:rPr>
        <w:t>Zakres Informacji przekazywanych przez Zamawiającego</w:t>
      </w:r>
    </w:p>
    <w:p w:rsidR="00815CE7" w:rsidRPr="005F57FD" w:rsidRDefault="00EC6FFD" w:rsidP="005F57FD">
      <w:pPr>
        <w:tabs>
          <w:tab w:val="left" w:pos="142"/>
        </w:tabs>
        <w:suppressAutoHyphens/>
        <w:spacing w:after="0"/>
        <w:ind w:left="284"/>
        <w:rPr>
          <w:rFonts w:ascii="Times New Roman" w:eastAsia="Times New Roman" w:hAnsi="Times New Roman" w:cs="Times New Roman"/>
          <w:lang w:eastAsia="ar-SA"/>
        </w:rPr>
      </w:pPr>
      <w:r w:rsidRPr="00A33441">
        <w:rPr>
          <w:rFonts w:ascii="Times New Roman" w:eastAsia="Times New Roman" w:hAnsi="Times New Roman" w:cs="Times New Roman"/>
          <w:lang w:eastAsia="ar-SA"/>
        </w:rPr>
        <w:t>Z</w:t>
      </w:r>
      <w:r w:rsidR="00815CE7" w:rsidRPr="00A33441">
        <w:rPr>
          <w:rFonts w:ascii="Times New Roman" w:eastAsia="Times New Roman" w:hAnsi="Times New Roman" w:cs="Times New Roman"/>
          <w:lang w:eastAsia="ar-SA"/>
        </w:rPr>
        <w:t>ałącznik</w:t>
      </w:r>
      <w:r w:rsidR="00815CE7" w:rsidRPr="005F57FD">
        <w:rPr>
          <w:rFonts w:ascii="Times New Roman" w:eastAsia="Times New Roman" w:hAnsi="Times New Roman" w:cs="Times New Roman"/>
          <w:lang w:eastAsia="ar-SA"/>
        </w:rPr>
        <w:t xml:space="preserve"> nr </w:t>
      </w:r>
      <w:r w:rsidR="003439B8" w:rsidRPr="005F57FD">
        <w:rPr>
          <w:rFonts w:ascii="Times New Roman" w:eastAsia="Times New Roman" w:hAnsi="Times New Roman" w:cs="Times New Roman"/>
          <w:lang w:eastAsia="ar-SA"/>
        </w:rPr>
        <w:t xml:space="preserve">2 </w:t>
      </w:r>
      <w:r w:rsidR="00815CE7" w:rsidRPr="005F57FD">
        <w:rPr>
          <w:rFonts w:ascii="Times New Roman" w:eastAsia="Times New Roman" w:hAnsi="Times New Roman" w:cs="Times New Roman"/>
          <w:lang w:eastAsia="ar-SA"/>
        </w:rPr>
        <w:t xml:space="preserve">– </w:t>
      </w:r>
      <w:r w:rsidRPr="005F57FD">
        <w:rPr>
          <w:rFonts w:ascii="Times New Roman" w:eastAsia="Times New Roman" w:hAnsi="Times New Roman" w:cs="Times New Roman"/>
          <w:lang w:eastAsia="ar-SA"/>
        </w:rPr>
        <w:t>F</w:t>
      </w:r>
      <w:r w:rsidR="00EF0C78" w:rsidRPr="005F57FD">
        <w:rPr>
          <w:rFonts w:ascii="Times New Roman" w:eastAsia="Times New Roman" w:hAnsi="Times New Roman" w:cs="Times New Roman"/>
          <w:lang w:eastAsia="ar-SA"/>
        </w:rPr>
        <w:t>ormularz ofertowy</w:t>
      </w:r>
      <w:r w:rsidRPr="005F57FD">
        <w:rPr>
          <w:rFonts w:ascii="Times New Roman" w:eastAsia="Times New Roman" w:hAnsi="Times New Roman" w:cs="Times New Roman"/>
          <w:lang w:eastAsia="ar-SA"/>
        </w:rPr>
        <w:t>;</w:t>
      </w:r>
    </w:p>
    <w:p w:rsidR="00EC6FFD" w:rsidRPr="005F57FD" w:rsidRDefault="00EC6FFD" w:rsidP="005F57FD">
      <w:pPr>
        <w:widowControl w:val="0"/>
        <w:tabs>
          <w:tab w:val="left" w:pos="142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 xml:space="preserve">Załącznik nr </w:t>
      </w:r>
      <w:r w:rsidR="003439B8" w:rsidRPr="005F57FD">
        <w:rPr>
          <w:rFonts w:ascii="Times New Roman" w:eastAsia="Times New Roman" w:hAnsi="Times New Roman" w:cs="Times New Roman"/>
          <w:lang w:eastAsia="ar-SA"/>
        </w:rPr>
        <w:t>3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 – Zlecenie wykonania usługi;</w:t>
      </w:r>
    </w:p>
    <w:p w:rsidR="00EC6FFD" w:rsidRPr="005F57FD" w:rsidRDefault="000A4BF4" w:rsidP="005F57FD">
      <w:pPr>
        <w:tabs>
          <w:tab w:val="left" w:pos="142"/>
        </w:tabs>
        <w:suppressAutoHyphens/>
        <w:spacing w:after="0"/>
        <w:ind w:left="284"/>
        <w:rPr>
          <w:rFonts w:ascii="Times New Roman" w:eastAsia="Times New Roman" w:hAnsi="Times New Roman" w:cs="Times New Roman"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Załącznik nr</w:t>
      </w:r>
      <w:r w:rsidR="003439B8" w:rsidRPr="005F57FD">
        <w:rPr>
          <w:rFonts w:ascii="Times New Roman" w:eastAsia="Times New Roman" w:hAnsi="Times New Roman" w:cs="Times New Roman"/>
          <w:lang w:eastAsia="ar-SA"/>
        </w:rPr>
        <w:t xml:space="preserve"> 4</w:t>
      </w:r>
      <w:r w:rsidR="00EC6FFD" w:rsidRPr="005F57FD">
        <w:rPr>
          <w:rFonts w:ascii="Times New Roman" w:eastAsia="Times New Roman" w:hAnsi="Times New Roman" w:cs="Times New Roman"/>
          <w:lang w:eastAsia="ar-SA"/>
        </w:rPr>
        <w:t xml:space="preserve"> – Protokół odbioru pojazdu do zlecenia wykonania usługi</w:t>
      </w:r>
    </w:p>
    <w:p w:rsidR="00815CE7" w:rsidRPr="005F57FD" w:rsidRDefault="00815CE7" w:rsidP="005F57FD">
      <w:pPr>
        <w:tabs>
          <w:tab w:val="left" w:pos="0"/>
        </w:tabs>
        <w:suppressAutoHyphens/>
        <w:spacing w:after="0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EF0C78" w:rsidRPr="005F57FD" w:rsidRDefault="00815CE7" w:rsidP="005F57FD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/>
          <w:bCs/>
          <w:lang w:eastAsia="ar-SA"/>
        </w:rPr>
        <w:t xml:space="preserve">            </w:t>
      </w:r>
    </w:p>
    <w:p w:rsidR="00EB2186" w:rsidRPr="005F57FD" w:rsidRDefault="00EB2186" w:rsidP="005F57FD">
      <w:pPr>
        <w:tabs>
          <w:tab w:val="left" w:pos="0"/>
        </w:tabs>
        <w:spacing w:after="0"/>
        <w:rPr>
          <w:rFonts w:ascii="Times New Roman" w:eastAsia="Calibri" w:hAnsi="Times New Roman" w:cs="Times New Roman"/>
          <w:b/>
          <w:bCs/>
        </w:rPr>
      </w:pPr>
    </w:p>
    <w:p w:rsidR="00EB2186" w:rsidRPr="005F57FD" w:rsidRDefault="00EB2186" w:rsidP="005F57FD">
      <w:pPr>
        <w:tabs>
          <w:tab w:val="left" w:pos="0"/>
        </w:tabs>
        <w:spacing w:after="0"/>
        <w:rPr>
          <w:rFonts w:ascii="Times New Roman" w:eastAsia="Calibri" w:hAnsi="Times New Roman" w:cs="Times New Roman"/>
          <w:b/>
          <w:bCs/>
        </w:rPr>
      </w:pPr>
      <w:r w:rsidRPr="005F57FD">
        <w:rPr>
          <w:rFonts w:ascii="Times New Roman" w:eastAsia="Calibri" w:hAnsi="Times New Roman" w:cs="Times New Roman"/>
          <w:b/>
          <w:bCs/>
        </w:rPr>
        <w:t xml:space="preserve">              ZAMAWIAJĄCY                                  </w:t>
      </w:r>
      <w:r w:rsidR="006E19F5" w:rsidRPr="005F57FD">
        <w:rPr>
          <w:rFonts w:ascii="Times New Roman" w:eastAsia="Calibri" w:hAnsi="Times New Roman" w:cs="Times New Roman"/>
          <w:b/>
          <w:bCs/>
        </w:rPr>
        <w:t xml:space="preserve">                               </w:t>
      </w:r>
      <w:r w:rsidRPr="005F57FD">
        <w:rPr>
          <w:rFonts w:ascii="Times New Roman" w:eastAsia="Calibri" w:hAnsi="Times New Roman" w:cs="Times New Roman"/>
          <w:b/>
          <w:bCs/>
        </w:rPr>
        <w:t xml:space="preserve"> </w:t>
      </w:r>
      <w:r w:rsidR="006E19F5" w:rsidRPr="005F57FD">
        <w:rPr>
          <w:rFonts w:ascii="Times New Roman" w:eastAsia="Calibri" w:hAnsi="Times New Roman" w:cs="Times New Roman"/>
          <w:b/>
          <w:bCs/>
        </w:rPr>
        <w:t xml:space="preserve">      </w:t>
      </w:r>
      <w:r w:rsidRPr="005F57FD">
        <w:rPr>
          <w:rFonts w:ascii="Times New Roman" w:eastAsia="Calibri" w:hAnsi="Times New Roman" w:cs="Times New Roman"/>
          <w:b/>
          <w:bCs/>
        </w:rPr>
        <w:t>WYKONAWCA</w:t>
      </w:r>
    </w:p>
    <w:p w:rsidR="00EB2186" w:rsidRPr="005F57FD" w:rsidRDefault="00EB2186" w:rsidP="005F57FD">
      <w:pPr>
        <w:tabs>
          <w:tab w:val="left" w:pos="0"/>
        </w:tabs>
        <w:spacing w:after="0"/>
        <w:rPr>
          <w:rFonts w:ascii="Times New Roman" w:eastAsia="Calibri" w:hAnsi="Times New Roman" w:cs="Times New Roman"/>
          <w:b/>
          <w:bCs/>
        </w:rPr>
      </w:pPr>
    </w:p>
    <w:p w:rsidR="006E19F5" w:rsidRPr="005F57FD" w:rsidRDefault="006E19F5" w:rsidP="005F57FD">
      <w:pPr>
        <w:tabs>
          <w:tab w:val="left" w:pos="0"/>
        </w:tabs>
        <w:spacing w:after="0"/>
        <w:rPr>
          <w:rFonts w:ascii="Times New Roman" w:eastAsia="Calibri" w:hAnsi="Times New Roman" w:cs="Times New Roman"/>
          <w:b/>
          <w:bCs/>
        </w:rPr>
      </w:pPr>
    </w:p>
    <w:p w:rsidR="00EB2186" w:rsidRPr="005F57FD" w:rsidRDefault="004F0B42" w:rsidP="005F57FD">
      <w:pPr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</w:rPr>
      </w:pPr>
      <w:r w:rsidRPr="005F57FD">
        <w:rPr>
          <w:rFonts w:ascii="Times New Roman" w:eastAsia="Calibri" w:hAnsi="Times New Roman" w:cs="Times New Roman"/>
          <w:b/>
          <w:bCs/>
        </w:rPr>
        <w:t xml:space="preserve">  ______________________ </w:t>
      </w:r>
      <w:r w:rsidRPr="005F57FD">
        <w:rPr>
          <w:rFonts w:ascii="Times New Roman" w:eastAsia="Calibri" w:hAnsi="Times New Roman" w:cs="Times New Roman"/>
          <w:b/>
          <w:bCs/>
        </w:rPr>
        <w:tab/>
      </w:r>
      <w:r w:rsidRPr="005F57FD">
        <w:rPr>
          <w:rFonts w:ascii="Times New Roman" w:eastAsia="Calibri" w:hAnsi="Times New Roman" w:cs="Times New Roman"/>
          <w:b/>
          <w:bCs/>
        </w:rPr>
        <w:tab/>
      </w:r>
      <w:r w:rsidRPr="005F57FD">
        <w:rPr>
          <w:rFonts w:ascii="Times New Roman" w:eastAsia="Calibri" w:hAnsi="Times New Roman" w:cs="Times New Roman"/>
          <w:b/>
          <w:bCs/>
        </w:rPr>
        <w:tab/>
      </w:r>
      <w:r w:rsidRPr="005F57FD">
        <w:rPr>
          <w:rFonts w:ascii="Times New Roman" w:eastAsia="Calibri" w:hAnsi="Times New Roman" w:cs="Times New Roman"/>
          <w:b/>
          <w:bCs/>
        </w:rPr>
        <w:tab/>
      </w:r>
      <w:r w:rsidRPr="005F57FD">
        <w:rPr>
          <w:rFonts w:ascii="Times New Roman" w:eastAsia="Calibri" w:hAnsi="Times New Roman" w:cs="Times New Roman"/>
          <w:b/>
          <w:bCs/>
        </w:rPr>
        <w:tab/>
      </w:r>
      <w:r w:rsidR="00EB2186" w:rsidRPr="005F57FD">
        <w:rPr>
          <w:rFonts w:ascii="Times New Roman" w:eastAsia="Calibri" w:hAnsi="Times New Roman" w:cs="Times New Roman"/>
          <w:b/>
          <w:bCs/>
        </w:rPr>
        <w:t>__</w:t>
      </w:r>
      <w:r w:rsidR="00A45B44" w:rsidRPr="005F57FD">
        <w:rPr>
          <w:rFonts w:ascii="Times New Roman" w:eastAsia="Calibri" w:hAnsi="Times New Roman" w:cs="Times New Roman"/>
          <w:b/>
          <w:bCs/>
        </w:rPr>
        <w:t>_____________________</w:t>
      </w:r>
      <w:r w:rsidR="00A45B44" w:rsidRPr="005F57FD">
        <w:rPr>
          <w:rFonts w:ascii="Times New Roman" w:eastAsia="Calibri" w:hAnsi="Times New Roman" w:cs="Times New Roman"/>
          <w:b/>
          <w:bCs/>
        </w:rPr>
        <w:tab/>
      </w:r>
      <w:r w:rsidR="00A45B44" w:rsidRPr="005F57FD">
        <w:rPr>
          <w:rFonts w:ascii="Times New Roman" w:eastAsia="Calibri" w:hAnsi="Times New Roman" w:cs="Times New Roman"/>
          <w:b/>
          <w:bCs/>
        </w:rPr>
        <w:tab/>
      </w:r>
      <w:r w:rsidR="00A45B44" w:rsidRPr="005F57FD">
        <w:rPr>
          <w:rFonts w:ascii="Times New Roman" w:eastAsia="Calibri" w:hAnsi="Times New Roman" w:cs="Times New Roman"/>
          <w:b/>
          <w:bCs/>
        </w:rPr>
        <w:tab/>
      </w:r>
      <w:r w:rsidR="00A45B44" w:rsidRPr="005F57FD">
        <w:rPr>
          <w:rFonts w:ascii="Times New Roman" w:eastAsia="Calibri" w:hAnsi="Times New Roman" w:cs="Times New Roman"/>
          <w:b/>
          <w:bCs/>
        </w:rPr>
        <w:tab/>
      </w:r>
    </w:p>
    <w:p w:rsidR="000C66D1" w:rsidRDefault="000C66D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5C1481" w:rsidRPr="005F57FD" w:rsidRDefault="005C1481" w:rsidP="005F57FD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:rsidR="00EB2186" w:rsidRPr="005F57FD" w:rsidRDefault="00EB2186" w:rsidP="005F57FD">
      <w:pPr>
        <w:suppressAutoHyphens/>
        <w:spacing w:after="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r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Załącznik nr </w:t>
      </w:r>
      <w:r w:rsidR="00A33441">
        <w:rPr>
          <w:rFonts w:ascii="Times New Roman" w:eastAsia="Times New Roman" w:hAnsi="Times New Roman" w:cs="Times New Roman"/>
          <w:color w:val="000000"/>
          <w:lang w:eastAsia="ar-SA"/>
        </w:rPr>
        <w:t>1</w:t>
      </w:r>
    </w:p>
    <w:p w:rsidR="00EB2186" w:rsidRPr="005F57FD" w:rsidRDefault="00EB2186" w:rsidP="005F57FD">
      <w:pPr>
        <w:suppressAutoHyphens/>
        <w:spacing w:after="0"/>
        <w:jc w:val="right"/>
        <w:rPr>
          <w:rFonts w:ascii="Times New Roman" w:eastAsia="Times New Roman" w:hAnsi="Times New Roman" w:cs="Times New Roman"/>
          <w:color w:val="000000"/>
        </w:rPr>
      </w:pPr>
    </w:p>
    <w:p w:rsidR="00EB2186" w:rsidRPr="005F57FD" w:rsidRDefault="00EB2186" w:rsidP="005F57F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5F57FD">
        <w:rPr>
          <w:rFonts w:ascii="Times New Roman" w:eastAsia="Times New Roman" w:hAnsi="Times New Roman" w:cs="Times New Roman"/>
          <w:b/>
          <w:color w:val="000000"/>
          <w:lang w:eastAsia="ar-SA"/>
        </w:rPr>
        <w:t>ZAKRES INFORMACJI PRZEKAZYWANYCH PRZEZ ZAMAWIAJĄCEGO</w:t>
      </w:r>
    </w:p>
    <w:p w:rsidR="00EB2186" w:rsidRPr="005F57FD" w:rsidRDefault="00EB2186" w:rsidP="005F57F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5F57FD">
        <w:rPr>
          <w:rFonts w:ascii="Times New Roman" w:eastAsia="Times New Roman" w:hAnsi="Times New Roman" w:cs="Times New Roman"/>
          <w:b/>
          <w:color w:val="000000"/>
          <w:lang w:eastAsia="ar-SA"/>
        </w:rPr>
        <w:t>OSOBOM DZIAŁAJĄCYM W IMIENIU WYKONAWCY</w:t>
      </w:r>
    </w:p>
    <w:p w:rsidR="00EB2186" w:rsidRPr="005F57FD" w:rsidRDefault="00EB2186" w:rsidP="005F57F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EB2186" w:rsidRPr="005F57FD" w:rsidRDefault="00EB2186" w:rsidP="005F57FD">
      <w:pPr>
        <w:numPr>
          <w:ilvl w:val="0"/>
          <w:numId w:val="18"/>
        </w:numPr>
        <w:suppressAutoHyphens/>
        <w:spacing w:after="0"/>
        <w:ind w:left="142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Kategorie danych osobowych, które zostaną zawarte w treści Umowy albo przekazane Wykonawcy na jej podstawie lub w ramach aktualizacji danych (tj. zmiany lub uzupełnienia) danych zawartych                  w treści Umowy, są następujące: imię i nazwisko, jednostka organ</w:t>
      </w:r>
      <w:r w:rsidR="00A45B44"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izacyjna Policji, adres e-mail</w:t>
      </w: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, numery telefonów służbowych.</w:t>
      </w:r>
    </w:p>
    <w:p w:rsidR="00EB2186" w:rsidRPr="005F57FD" w:rsidRDefault="00EB2186" w:rsidP="005F57FD">
      <w:pPr>
        <w:numPr>
          <w:ilvl w:val="0"/>
          <w:numId w:val="18"/>
        </w:numPr>
        <w:suppressAutoHyphens/>
        <w:spacing w:after="0"/>
        <w:ind w:left="142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Z chwilą udostępnienia Wykonawcy danych osobowych, administratorem tych danych staje się </w:t>
      </w:r>
      <w:r w:rsidRPr="005F57FD">
        <w:rPr>
          <w:rFonts w:ascii="Times New Roman" w:eastAsia="Calibri" w:hAnsi="Times New Roman" w:cs="Times New Roman"/>
          <w:bCs/>
          <w:lang w:eastAsia="ar-SA"/>
        </w:rPr>
        <w:t>…………………………………………………………………...</w:t>
      </w:r>
    </w:p>
    <w:p w:rsidR="00EB2186" w:rsidRPr="005F57FD" w:rsidRDefault="00EB2186" w:rsidP="005F57FD">
      <w:pPr>
        <w:numPr>
          <w:ilvl w:val="0"/>
          <w:numId w:val="18"/>
        </w:numPr>
        <w:suppressAutoHyphens/>
        <w:spacing w:after="0"/>
        <w:ind w:left="142" w:hanging="284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Z Inspektorem Ochrony Danych u Wykonawcy można skontaktować się telefonicznie pod numerem telefonu: ……………..</w:t>
      </w:r>
      <w:r w:rsidRPr="005F57FD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pl-PL"/>
        </w:rPr>
        <w:t>,</w:t>
      </w: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za pośrednictwem poczty elektronicznej ……………………….. lub drogą pocztową pod adresem administratora danych osobowych. Szczegółowe informacje dotyczące inspektora ochrony danych znajdują się na</w:t>
      </w:r>
      <w:r w:rsidR="00A45B44"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stronie internetowej ………………………</w:t>
      </w: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……………..</w:t>
      </w:r>
    </w:p>
    <w:p w:rsidR="00EB2186" w:rsidRPr="005F57FD" w:rsidRDefault="00EB2186" w:rsidP="005F57FD">
      <w:pPr>
        <w:numPr>
          <w:ilvl w:val="0"/>
          <w:numId w:val="18"/>
        </w:numPr>
        <w:suppressAutoHyphens/>
        <w:spacing w:after="0"/>
        <w:ind w:left="142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Celem udostępnienia Wykonawcy danych osobowych jest:</w:t>
      </w:r>
    </w:p>
    <w:p w:rsidR="00EB2186" w:rsidRPr="005F57FD" w:rsidRDefault="00EB2186" w:rsidP="005F57FD">
      <w:pPr>
        <w:numPr>
          <w:ilvl w:val="0"/>
          <w:numId w:val="23"/>
        </w:numPr>
        <w:suppressAutoHyphens/>
        <w:spacing w:after="0"/>
        <w:ind w:left="567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ustalenie uprawnień i zobowiązań stron, w celu umożliwienia prawidłowej realizacji Umowy między stronami, w tym komunikacji z osobami nadzorującymi realizację zamówienia,</w:t>
      </w:r>
    </w:p>
    <w:p w:rsidR="00EB2186" w:rsidRPr="005F57FD" w:rsidRDefault="00EB2186" w:rsidP="005F57FD">
      <w:pPr>
        <w:numPr>
          <w:ilvl w:val="0"/>
          <w:numId w:val="23"/>
        </w:numPr>
        <w:suppressAutoHyphens/>
        <w:spacing w:after="0"/>
        <w:ind w:left="567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rozliczenie usług określonych umową,</w:t>
      </w:r>
    </w:p>
    <w:p w:rsidR="00EB2186" w:rsidRPr="005F57FD" w:rsidRDefault="00EB2186" w:rsidP="005F57FD">
      <w:pPr>
        <w:numPr>
          <w:ilvl w:val="0"/>
          <w:numId w:val="23"/>
        </w:numPr>
        <w:suppressAutoHyphens/>
        <w:spacing w:after="0"/>
        <w:ind w:left="567" w:hanging="284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ewentualnie dochodzenie roszczeń lub obrona przed roszczeniami.</w:t>
      </w:r>
    </w:p>
    <w:p w:rsidR="00EB2186" w:rsidRPr="005F57FD" w:rsidRDefault="00EB2186" w:rsidP="005F57FD">
      <w:pPr>
        <w:numPr>
          <w:ilvl w:val="0"/>
          <w:numId w:val="18"/>
        </w:numPr>
        <w:suppressAutoHyphens/>
        <w:spacing w:after="0"/>
        <w:ind w:left="142" w:hanging="284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Podstawą prawną przetwarzania danych osobowych jest niezbędne w celu wykonania umowy ………………………….</w:t>
      </w:r>
      <w:r w:rsidRPr="005F57FD">
        <w:rPr>
          <w:rFonts w:ascii="Times New Roman" w:eastAsia="Times New Roman" w:hAnsi="Times New Roman" w:cs="Times New Roman"/>
          <w:color w:val="000000"/>
          <w:lang w:eastAsia="ar-SA"/>
        </w:rPr>
        <w:t>, tj. art. 6 ust. 1 lit. b), c) i f)</w:t>
      </w: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RODO. </w:t>
      </w:r>
    </w:p>
    <w:p w:rsidR="00EB2186" w:rsidRPr="005F57FD" w:rsidRDefault="00EB2186" w:rsidP="005F57FD">
      <w:pPr>
        <w:numPr>
          <w:ilvl w:val="0"/>
          <w:numId w:val="18"/>
        </w:numPr>
        <w:suppressAutoHyphens/>
        <w:spacing w:after="0"/>
        <w:ind w:left="142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Kategorie danych, określone w ust. 1, dotyczą wyłącznie osób, których dane zawarte są w treści Umowy lub zostaną przekazane Wykonawcy w ramach aktualizacji tych danych (tj. zmiany lub uzupełnienia).</w:t>
      </w:r>
    </w:p>
    <w:p w:rsidR="00EB2186" w:rsidRPr="005F57FD" w:rsidRDefault="00EB2186" w:rsidP="005F57FD">
      <w:pPr>
        <w:numPr>
          <w:ilvl w:val="0"/>
          <w:numId w:val="18"/>
        </w:numPr>
        <w:suppressAutoHyphens/>
        <w:spacing w:after="0"/>
        <w:ind w:left="142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Calibri" w:hAnsi="Times New Roman" w:cs="Times New Roman"/>
          <w:color w:val="000000"/>
          <w:lang w:eastAsia="ar-SA"/>
        </w:rPr>
        <w:t>Wykonawca jako odrębny administrator od chwili udostępnienia mu danych przez Zamawiającego, ponosi pełną odpowiedzialność za wszelkie stwierdzone naruszenia ochrony danych, które wynikają                  z jego działania lub zaniechania, w związku z przetwarzaniem udostępnionych danych osobowych, niezgodnie z Umową oraz przepisami o ochronie danych osobowych.</w:t>
      </w:r>
    </w:p>
    <w:p w:rsidR="00EB2186" w:rsidRPr="005F57FD" w:rsidRDefault="00EB2186" w:rsidP="005F57FD">
      <w:pPr>
        <w:numPr>
          <w:ilvl w:val="0"/>
          <w:numId w:val="18"/>
        </w:numPr>
        <w:suppressAutoHyphens/>
        <w:spacing w:after="0"/>
        <w:ind w:left="142" w:hanging="284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bookmarkStart w:id="1" w:name="_Hlk507150718"/>
      <w:bookmarkEnd w:id="1"/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Dane osobowe będą przechowywane przez Wykonawcę przez okres ….. lat (licząc od początku następnego roku po roku w którym zrealizowano umowę). </w:t>
      </w:r>
    </w:p>
    <w:p w:rsidR="00EB2186" w:rsidRPr="005F57FD" w:rsidRDefault="00EB2186" w:rsidP="005F57FD">
      <w:pPr>
        <w:numPr>
          <w:ilvl w:val="0"/>
          <w:numId w:val="18"/>
        </w:numPr>
        <w:suppressAutoHyphens/>
        <w:spacing w:after="0"/>
        <w:ind w:left="142" w:hanging="284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bookmarkStart w:id="2" w:name="_Hlk5071507181"/>
      <w:bookmarkEnd w:id="2"/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Dane osobowe nie będą udostępniane innym odbiorcom, poza przypadkami ich udostępnienia wynikającymi z przepisów prawa, organom administracji publicznej lub innym organom państwowym w związku z określonym postępowaniem.</w:t>
      </w:r>
      <w:r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</w:p>
    <w:p w:rsidR="00EB2186" w:rsidRPr="005F57FD" w:rsidRDefault="00A45B44" w:rsidP="005F57FD">
      <w:pPr>
        <w:numPr>
          <w:ilvl w:val="0"/>
          <w:numId w:val="18"/>
        </w:numPr>
        <w:suppressAutoHyphens/>
        <w:spacing w:after="0"/>
        <w:ind w:left="142" w:hanging="426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</w:t>
      </w:r>
      <w:r w:rsidR="00EB2186"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Dane osobowe nie będą przekazywane do innego państwa (poza terytorium Rzeczypospolitej Polskiej) lub do organizacji międzynarodowej w rozumieniu art. 4 pkt 26 </w:t>
      </w:r>
      <w:r w:rsidR="00EB2186" w:rsidRPr="005F57FD">
        <w:rPr>
          <w:rFonts w:ascii="Times New Roman" w:eastAsia="Times New Roman" w:hAnsi="Times New Roman" w:cs="Times New Roman"/>
          <w:color w:val="000000"/>
          <w:lang w:eastAsia="ar-SA"/>
        </w:rPr>
        <w:t>Rozporządzenia Parlamentu Europejskiego i Rady (UE) 2016/679 z dnia   27 kwietnia 2016 r. w sprawie ochrony osób fizycznych w związku z przetwarzaniem danych osobowych i w sprawie swobodnego przepływu takich danych oraz uchylenia dyrektywy 95/46/WE (ogólne rozporządzenie o ochronie danych), zwanego dalej: „</w:t>
      </w:r>
      <w:r w:rsidR="00EB2186"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RODO”.</w:t>
      </w:r>
    </w:p>
    <w:p w:rsidR="003439B8" w:rsidRPr="005F57FD" w:rsidRDefault="00A45B44" w:rsidP="005F57FD">
      <w:pPr>
        <w:numPr>
          <w:ilvl w:val="0"/>
          <w:numId w:val="18"/>
        </w:numPr>
        <w:suppressAutoHyphens/>
        <w:spacing w:after="0"/>
        <w:ind w:left="142" w:hanging="426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</w:t>
      </w:r>
      <w:r w:rsidR="00EB2186"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Osobom, których dane osobowe zostały udostępnione Wykonawcy, przysługuje prawo żądania                      od Wykonawcy, jako ich administratora, dostępu do danych osobowych, sprostowania, usunięcia lub ograniczenia przetwarzania, a także prawo do przenoszenia danych oraz prawo do wniesienia skargi do organu nadzorczego: Prezesa Urzędu Ochrony Danych Osobowych z siedzibą przy </w:t>
      </w:r>
      <w:r w:rsidR="00022C78">
        <w:rPr>
          <w:rFonts w:ascii="Times New Roman" w:eastAsia="Calibri" w:hAnsi="Times New Roman" w:cs="Times New Roman"/>
          <w:bCs/>
          <w:color w:val="000000"/>
          <w:lang w:eastAsia="ar-SA"/>
        </w:rPr>
        <w:br/>
      </w:r>
      <w:r w:rsidR="00EB2186"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ul. </w:t>
      </w:r>
      <w:r w:rsidR="005F57FD">
        <w:rPr>
          <w:rFonts w:ascii="Times New Roman" w:eastAsia="Calibri" w:hAnsi="Times New Roman" w:cs="Times New Roman"/>
          <w:bCs/>
          <w:color w:val="000000"/>
          <w:lang w:eastAsia="ar-SA"/>
        </w:rPr>
        <w:t>Moniuszki 1A, 00-014</w:t>
      </w:r>
      <w:r w:rsidR="00EB2186"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Warszawa. </w:t>
      </w:r>
    </w:p>
    <w:p w:rsidR="003439B8" w:rsidRPr="005F57FD" w:rsidRDefault="003439B8" w:rsidP="005F57FD">
      <w:pPr>
        <w:numPr>
          <w:ilvl w:val="0"/>
          <w:numId w:val="18"/>
        </w:numPr>
        <w:tabs>
          <w:tab w:val="clear" w:pos="0"/>
          <w:tab w:val="num" w:pos="-142"/>
        </w:tabs>
        <w:suppressAutoHyphens/>
        <w:spacing w:after="0"/>
        <w:ind w:left="142" w:hanging="426"/>
        <w:jc w:val="both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Calibri" w:hAnsi="Times New Roman" w:cs="Times New Roman"/>
          <w:bCs/>
          <w:color w:val="000000"/>
          <w:lang w:eastAsia="ar-SA"/>
        </w:rPr>
        <w:t>Przetwarzane dane osobowe nie będą wykorzystywane przez Wykonawcę do podejmowania zautomatyzowanych decyzji w indywidualnych przypadkach, w tym do profilowania</w:t>
      </w:r>
      <w:r w:rsidRPr="005F57FD">
        <w:rPr>
          <w:rFonts w:ascii="Times New Roman" w:eastAsia="Calibri" w:hAnsi="Times New Roman" w:cs="Times New Roman"/>
          <w:bCs/>
          <w:i/>
          <w:color w:val="000000"/>
          <w:lang w:eastAsia="ar-SA"/>
        </w:rPr>
        <w:t>.</w:t>
      </w:r>
    </w:p>
    <w:p w:rsidR="00A31DC1" w:rsidRPr="005F57FD" w:rsidRDefault="00A31DC1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</w:p>
    <w:p w:rsidR="00CF5EE6" w:rsidRDefault="00CF5EE6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</w:p>
    <w:p w:rsidR="005F57FD" w:rsidRPr="005F57FD" w:rsidRDefault="005F57FD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</w:p>
    <w:p w:rsidR="000C66D1" w:rsidRDefault="000C66D1" w:rsidP="005F57FD">
      <w:pPr>
        <w:widowControl w:val="0"/>
        <w:suppressAutoHyphens/>
        <w:overflowPunct w:val="0"/>
        <w:autoSpaceDE w:val="0"/>
        <w:spacing w:after="0"/>
        <w:jc w:val="right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</w:p>
    <w:p w:rsidR="00AA36CB" w:rsidRPr="005F57FD" w:rsidRDefault="003439B8" w:rsidP="005F57FD">
      <w:pPr>
        <w:widowControl w:val="0"/>
        <w:suppressAutoHyphens/>
        <w:overflowPunct w:val="0"/>
        <w:autoSpaceDE w:val="0"/>
        <w:spacing w:after="0"/>
        <w:jc w:val="right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  <w:r w:rsidRPr="005F57FD">
        <w:rPr>
          <w:rFonts w:ascii="Times New Roman" w:eastAsia="Times New Roman" w:hAnsi="Times New Roman" w:cs="Times New Roman"/>
          <w:bCs/>
          <w:lang w:eastAsia="ar-SA"/>
        </w:rPr>
        <w:t>Załącznik nr 3</w:t>
      </w:r>
      <w:r w:rsidR="00AA36CB" w:rsidRPr="005F57FD">
        <w:rPr>
          <w:rFonts w:ascii="Times New Roman" w:eastAsia="Times New Roman" w:hAnsi="Times New Roman" w:cs="Times New Roman"/>
          <w:bCs/>
          <w:lang w:eastAsia="ar-SA"/>
        </w:rPr>
        <w:t xml:space="preserve"> do umowy</w:t>
      </w:r>
    </w:p>
    <w:p w:rsidR="00AA36CB" w:rsidRPr="005F57FD" w:rsidRDefault="00AA36CB" w:rsidP="005F57FD">
      <w:pPr>
        <w:widowControl w:val="0"/>
        <w:tabs>
          <w:tab w:val="left" w:pos="8657"/>
        </w:tabs>
        <w:suppressAutoHyphens/>
        <w:overflowPunct w:val="0"/>
        <w:autoSpaceDE w:val="0"/>
        <w:spacing w:after="0"/>
        <w:jc w:val="center"/>
        <w:textAlignment w:val="baseline"/>
        <w:rPr>
          <w:rFonts w:ascii="Times New Roman" w:eastAsia="Times New Roman" w:hAnsi="Times New Roman" w:cs="Times New Roman"/>
          <w:lang w:eastAsia="ar-SA"/>
        </w:rPr>
      </w:pPr>
    </w:p>
    <w:tbl>
      <w:tblPr>
        <w:tblW w:w="13143" w:type="dxa"/>
        <w:tblInd w:w="-671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2836"/>
        <w:gridCol w:w="2371"/>
        <w:gridCol w:w="2874"/>
        <w:gridCol w:w="2268"/>
        <w:gridCol w:w="2794"/>
      </w:tblGrid>
      <w:tr w:rsidR="00AA36CB" w:rsidRPr="005F57FD" w:rsidTr="00AA36CB">
        <w:trPr>
          <w:trHeight w:val="1618"/>
        </w:trPr>
        <w:tc>
          <w:tcPr>
            <w:tcW w:w="808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022C78" w:rsidRDefault="00022C78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ZLECENIE NR .............................</w:t>
            </w: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WYKONANIA USŁUGI </w:t>
            </w:r>
          </w:p>
          <w:p w:rsidR="00AA36CB" w:rsidRPr="005F57FD" w:rsidRDefault="00AA36CB" w:rsidP="005F57FD">
            <w:pPr>
              <w:widowControl w:val="0"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w zakresie:</w:t>
            </w:r>
            <w:r w:rsidR="00022C78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</w:p>
          <w:p w:rsidR="00AA36CB" w:rsidRPr="005F57FD" w:rsidRDefault="00AA36CB" w:rsidP="005F57FD">
            <w:pPr>
              <w:widowControl w:val="0"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AA36CB" w:rsidRPr="005F57FD" w:rsidRDefault="00AA36CB" w:rsidP="00022C78">
            <w:pPr>
              <w:widowControl w:val="0"/>
              <w:suppressAutoHyphens/>
              <w:overflowPunct w:val="0"/>
              <w:autoSpaceDE w:val="0"/>
              <w:spacing w:after="0" w:line="60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22C78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…………………………………………………………</w:t>
            </w:r>
          </w:p>
          <w:p w:rsidR="00AA36CB" w:rsidRPr="005F57FD" w:rsidRDefault="00AA36CB" w:rsidP="005F57FD">
            <w:pPr>
              <w:widowControl w:val="0"/>
              <w:autoSpaceDE w:val="0"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6CB" w:rsidRPr="005F57FD" w:rsidRDefault="00AA36CB" w:rsidP="005F57FD">
            <w:pPr>
              <w:widowControl w:val="0"/>
              <w:suppressAutoHyphens/>
              <w:overflowPunct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Egz. 1 - warsztat</w:t>
            </w:r>
          </w:p>
          <w:p w:rsidR="00AA36CB" w:rsidRPr="005F57FD" w:rsidRDefault="00AA36CB" w:rsidP="005F57FD">
            <w:pPr>
              <w:widowControl w:val="0"/>
              <w:suppressAutoHyphens/>
              <w:overflowPunct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794" w:type="dxa"/>
          </w:tcPr>
          <w:p w:rsidR="00AA36CB" w:rsidRPr="005F57FD" w:rsidRDefault="00AA36CB" w:rsidP="005F57FD">
            <w:pPr>
              <w:widowControl w:val="0"/>
              <w:autoSpaceDE w:val="0"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36CB" w:rsidRPr="005F57FD" w:rsidTr="00AA36CB">
        <w:trPr>
          <w:trHeight w:val="1601"/>
        </w:trPr>
        <w:tc>
          <w:tcPr>
            <w:tcW w:w="808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AA36CB" w:rsidRPr="005F57FD" w:rsidRDefault="00AA36CB" w:rsidP="005F57FD">
            <w:pPr>
              <w:widowControl w:val="0"/>
              <w:autoSpaceDE w:val="0"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6CB" w:rsidRPr="005F57FD" w:rsidRDefault="00AA36CB" w:rsidP="005F57FD">
            <w:pPr>
              <w:widowControl w:val="0"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Egz. 2 – KMP/KPP</w:t>
            </w:r>
          </w:p>
        </w:tc>
        <w:tc>
          <w:tcPr>
            <w:tcW w:w="2794" w:type="dxa"/>
          </w:tcPr>
          <w:p w:rsidR="00AA36CB" w:rsidRPr="005F57FD" w:rsidRDefault="00AA36CB" w:rsidP="005F57FD">
            <w:pPr>
              <w:widowControl w:val="0"/>
              <w:autoSpaceDE w:val="0"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36CB" w:rsidRPr="005F57FD" w:rsidTr="00AA36CB">
        <w:trPr>
          <w:gridAfter w:val="1"/>
          <w:wAfter w:w="2794" w:type="dxa"/>
          <w:trHeight w:val="615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Pojazd dostarczono do:</w:t>
            </w: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Marka</w:t>
            </w:r>
          </w:p>
        </w:tc>
        <w:tc>
          <w:tcPr>
            <w:tcW w:w="2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nr rej.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aktualny przebieg pojazdu</w:t>
            </w:r>
          </w:p>
        </w:tc>
      </w:tr>
      <w:tr w:rsidR="00AA36CB" w:rsidRPr="005F57FD" w:rsidTr="00D60D63">
        <w:trPr>
          <w:gridAfter w:val="1"/>
          <w:wAfter w:w="2794" w:type="dxa"/>
          <w:trHeight w:val="1163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A36CB" w:rsidRPr="005F57FD" w:rsidRDefault="00AA36CB" w:rsidP="005F57FD">
            <w:pPr>
              <w:widowControl w:val="0"/>
              <w:autoSpaceDE w:val="0"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(pieczątka warsztatu)</w:t>
            </w:r>
          </w:p>
        </w:tc>
        <w:tc>
          <w:tcPr>
            <w:tcW w:w="2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D2431" w:rsidRPr="005F57FD" w:rsidRDefault="003D2431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……………..</w:t>
            </w:r>
          </w:p>
        </w:tc>
        <w:tc>
          <w:tcPr>
            <w:tcW w:w="2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D2431" w:rsidRPr="005F57FD" w:rsidRDefault="003D2431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………………….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431" w:rsidRPr="005F57FD" w:rsidRDefault="003D2431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……………</w:t>
            </w:r>
          </w:p>
        </w:tc>
      </w:tr>
      <w:tr w:rsidR="00AA36CB" w:rsidRPr="005F57FD" w:rsidTr="00AA36CB">
        <w:trPr>
          <w:gridAfter w:val="1"/>
          <w:wAfter w:w="2794" w:type="dxa"/>
          <w:trHeight w:val="2016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A36CB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Przekazujący pojazd:</w:t>
            </w:r>
          </w:p>
          <w:p w:rsidR="00022C78" w:rsidRPr="005F57FD" w:rsidRDefault="00022C78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………………………</w:t>
            </w: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22C78">
              <w:rPr>
                <w:rFonts w:ascii="Times New Roman" w:eastAsia="Times New Roman" w:hAnsi="Times New Roman" w:cs="Times New Roman"/>
                <w:sz w:val="20"/>
                <w:lang w:eastAsia="ar-SA"/>
              </w:rPr>
              <w:t>(imię i nazwisko)</w:t>
            </w:r>
          </w:p>
        </w:tc>
        <w:tc>
          <w:tcPr>
            <w:tcW w:w="2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………………</w:t>
            </w: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22C78">
              <w:rPr>
                <w:rFonts w:ascii="Times New Roman" w:eastAsia="Times New Roman" w:hAnsi="Times New Roman" w:cs="Times New Roman"/>
                <w:sz w:val="20"/>
                <w:lang w:eastAsia="ar-SA"/>
              </w:rPr>
              <w:t>(Podpis przekazującego)</w:t>
            </w:r>
          </w:p>
        </w:tc>
        <w:tc>
          <w:tcPr>
            <w:tcW w:w="2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Przyjmujący pojazd:</w:t>
            </w: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…………………</w:t>
            </w:r>
          </w:p>
          <w:p w:rsidR="00AA36CB" w:rsidRPr="00022C78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022C78">
              <w:rPr>
                <w:rFonts w:ascii="Times New Roman" w:eastAsia="Times New Roman" w:hAnsi="Times New Roman" w:cs="Times New Roman"/>
                <w:sz w:val="20"/>
                <w:lang w:eastAsia="ar-SA"/>
              </w:rPr>
              <w:t>(data i godzina)</w:t>
            </w: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………………………</w:t>
            </w: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22C78">
              <w:rPr>
                <w:rFonts w:ascii="Times New Roman" w:eastAsia="Times New Roman" w:hAnsi="Times New Roman" w:cs="Times New Roman"/>
                <w:sz w:val="20"/>
                <w:lang w:eastAsia="ar-SA"/>
              </w:rPr>
              <w:t>(imię i nazwisko)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36CB" w:rsidRPr="005F57FD" w:rsidRDefault="00AA36CB" w:rsidP="005F57FD">
            <w:pPr>
              <w:widowControl w:val="0"/>
              <w:tabs>
                <w:tab w:val="left" w:pos="8657"/>
              </w:tabs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……</w:t>
            </w:r>
            <w:r w:rsidR="00022C78">
              <w:rPr>
                <w:rFonts w:ascii="Times New Roman" w:eastAsia="Times New Roman" w:hAnsi="Times New Roman" w:cs="Times New Roman"/>
                <w:lang w:eastAsia="ar-SA"/>
              </w:rPr>
              <w:t>…</w:t>
            </w:r>
            <w:r w:rsidRPr="005F57FD">
              <w:rPr>
                <w:rFonts w:ascii="Times New Roman" w:eastAsia="Times New Roman" w:hAnsi="Times New Roman" w:cs="Times New Roman"/>
                <w:lang w:eastAsia="ar-SA"/>
              </w:rPr>
              <w:t>……………</w:t>
            </w:r>
          </w:p>
          <w:p w:rsidR="00AA36CB" w:rsidRPr="005F57FD" w:rsidRDefault="00AA36CB" w:rsidP="00022C78">
            <w:pPr>
              <w:widowControl w:val="0"/>
              <w:autoSpaceDE w:val="0"/>
              <w:autoSpaceDN w:val="0"/>
              <w:spacing w:after="0"/>
              <w:ind w:left="-91" w:right="-128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22C78">
              <w:rPr>
                <w:rFonts w:ascii="Times New Roman" w:eastAsia="Times New Roman" w:hAnsi="Times New Roman" w:cs="Times New Roman"/>
                <w:sz w:val="20"/>
                <w:lang w:eastAsia="ar-SA"/>
              </w:rPr>
              <w:t>(Podpis przyjmującego)</w:t>
            </w:r>
          </w:p>
        </w:tc>
      </w:tr>
    </w:tbl>
    <w:p w:rsidR="00AA36CB" w:rsidRPr="005F57FD" w:rsidRDefault="00AA36CB" w:rsidP="005F57FD">
      <w:pPr>
        <w:widowControl w:val="0"/>
        <w:autoSpaceDE w:val="0"/>
        <w:autoSpaceDN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AA36CB" w:rsidRPr="005F57FD" w:rsidRDefault="00AA36CB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AA36CB" w:rsidRPr="005F57FD" w:rsidRDefault="00AA36CB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AA36CB" w:rsidRPr="005F57FD" w:rsidRDefault="00AA36CB" w:rsidP="005F57FD">
      <w:pPr>
        <w:widowControl w:val="0"/>
        <w:tabs>
          <w:tab w:val="left" w:pos="8657"/>
        </w:tabs>
        <w:suppressAutoHyphens/>
        <w:overflowPunct w:val="0"/>
        <w:autoSpaceDE w:val="0"/>
        <w:spacing w:after="0"/>
        <w:jc w:val="right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AA36CB" w:rsidRPr="005F57FD" w:rsidRDefault="00AA36CB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D60D63" w:rsidRPr="005F57FD" w:rsidRDefault="00D60D63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D60D63" w:rsidRPr="005F57FD" w:rsidRDefault="00D60D63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D60D63" w:rsidRPr="005F57FD" w:rsidRDefault="00D60D63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D60D63" w:rsidRPr="005F57FD" w:rsidRDefault="00D60D63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D60D63" w:rsidRPr="005F57FD" w:rsidRDefault="00D60D63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D60D63" w:rsidRPr="005F57FD" w:rsidRDefault="00D60D63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3E6E7A" w:rsidRDefault="003E6E7A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0C66D1" w:rsidRDefault="000C66D1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0C66D1" w:rsidRDefault="000C66D1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0C66D1" w:rsidRDefault="000C66D1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0C66D1" w:rsidRDefault="000C66D1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0C66D1" w:rsidRDefault="000C66D1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0C66D1" w:rsidRDefault="000C66D1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0C66D1" w:rsidRPr="005F57FD" w:rsidRDefault="000C66D1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D60D63" w:rsidRPr="005F57FD" w:rsidRDefault="00D60D63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D60D63" w:rsidRPr="005F57FD" w:rsidRDefault="00D60D63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D60D63" w:rsidRPr="005F57FD" w:rsidRDefault="00D60D63" w:rsidP="005F57FD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D60D63" w:rsidRPr="00022C78" w:rsidRDefault="006955AB" w:rsidP="00022C78">
      <w:pPr>
        <w:widowControl w:val="0"/>
        <w:suppressAutoHyphens/>
        <w:overflowPunct w:val="0"/>
        <w:autoSpaceDE w:val="0"/>
        <w:spacing w:after="0"/>
        <w:jc w:val="right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bCs/>
          <w:lang w:eastAsia="ar-SA"/>
        </w:rPr>
        <w:t xml:space="preserve">Załącznik nr </w:t>
      </w:r>
      <w:r w:rsidR="003439B8" w:rsidRPr="005F57FD">
        <w:rPr>
          <w:rFonts w:ascii="Times New Roman" w:eastAsia="Times New Roman" w:hAnsi="Times New Roman" w:cs="Times New Roman"/>
          <w:bCs/>
          <w:lang w:eastAsia="ar-SA"/>
        </w:rPr>
        <w:t>4</w:t>
      </w:r>
      <w:r w:rsidR="00D60D63" w:rsidRPr="005F57FD">
        <w:rPr>
          <w:rFonts w:ascii="Times New Roman" w:eastAsia="Times New Roman" w:hAnsi="Times New Roman" w:cs="Times New Roman"/>
          <w:bCs/>
          <w:lang w:eastAsia="ar-SA"/>
        </w:rPr>
        <w:t xml:space="preserve"> do umowy</w:t>
      </w: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:rsidR="00D60D63" w:rsidRPr="005F57FD" w:rsidRDefault="00D60D63" w:rsidP="00022C78">
      <w:pPr>
        <w:widowControl w:val="0"/>
        <w:suppressAutoHyphens/>
        <w:overflowPunct w:val="0"/>
        <w:autoSpaceDE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5F57FD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PROTOKÓŁ ODBIORU POJAZDU  </w:t>
      </w: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5F57FD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DO ZLECENIA NR ........</w:t>
      </w:r>
      <w:r w:rsidR="00022C78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.............</w:t>
      </w:r>
      <w:r w:rsidRPr="005F57FD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.........WYKONANIA USŁUGI </w:t>
      </w: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ind w:left="6492" w:firstLine="708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022C78" w:rsidRDefault="00D60D63" w:rsidP="00022C78">
      <w:pPr>
        <w:widowControl w:val="0"/>
        <w:suppressAutoHyphens/>
        <w:overflowPunct w:val="0"/>
        <w:autoSpaceDE w:val="0"/>
        <w:spacing w:after="0"/>
        <w:ind w:left="6379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 xml:space="preserve">………………………… </w:t>
      </w:r>
      <w:r w:rsidR="00022C78">
        <w:rPr>
          <w:rFonts w:ascii="Times New Roman" w:eastAsia="Times New Roman" w:hAnsi="Times New Roman" w:cs="Times New Roman"/>
          <w:lang w:eastAsia="ar-SA"/>
        </w:rPr>
        <w:t xml:space="preserve">     </w:t>
      </w:r>
    </w:p>
    <w:p w:rsidR="00D60D63" w:rsidRPr="00022C78" w:rsidRDefault="00022C78" w:rsidP="00022C78">
      <w:pPr>
        <w:widowControl w:val="0"/>
        <w:suppressAutoHyphens/>
        <w:overflowPunct w:val="0"/>
        <w:autoSpaceDE w:val="0"/>
        <w:spacing w:after="0"/>
        <w:ind w:left="6379"/>
        <w:textAlignment w:val="baseline"/>
        <w:rPr>
          <w:rFonts w:ascii="Times New Roman" w:eastAsia="Times New Roman" w:hAnsi="Times New Roman" w:cs="Times New Roman"/>
          <w:sz w:val="20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D60D63" w:rsidRPr="00022C78">
        <w:rPr>
          <w:rFonts w:ascii="Times New Roman" w:eastAsia="Times New Roman" w:hAnsi="Times New Roman" w:cs="Times New Roman"/>
          <w:sz w:val="20"/>
          <w:lang w:eastAsia="ar-SA"/>
        </w:rPr>
        <w:t>(miejscowość, data)</w:t>
      </w: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Przedstawiciel  Zlecającego:</w:t>
      </w: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D60D63" w:rsidRPr="005F57FD" w:rsidRDefault="00D60D63" w:rsidP="005F57FD">
      <w:pPr>
        <w:widowControl w:val="0"/>
        <w:suppressAutoHyphens/>
        <w:overflowPunct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…………………………………………………………………………………………………</w:t>
      </w:r>
    </w:p>
    <w:p w:rsidR="00D60D63" w:rsidRPr="005F57FD" w:rsidRDefault="00D60D63" w:rsidP="005F57FD">
      <w:pPr>
        <w:widowControl w:val="0"/>
        <w:suppressAutoHyphens/>
        <w:overflowPunct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w obecności przedstawiciela Wykonawcy:</w:t>
      </w: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………………………………………………………………………………………………….</w:t>
      </w: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D60D63" w:rsidRPr="005F57FD" w:rsidRDefault="00D60D63" w:rsidP="00022C78">
      <w:pPr>
        <w:widowControl w:val="0"/>
        <w:suppressAutoHyphens/>
        <w:overflowPunct w:val="0"/>
        <w:autoSpaceDE w:val="0"/>
        <w:spacing w:after="0" w:line="480" w:lineRule="auto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dokonał / nie dokonał * odbioru pojazdu marki…………</w:t>
      </w:r>
      <w:r w:rsidR="00022C78">
        <w:rPr>
          <w:rFonts w:ascii="Times New Roman" w:eastAsia="Times New Roman" w:hAnsi="Times New Roman" w:cs="Times New Roman"/>
          <w:lang w:eastAsia="ar-SA"/>
        </w:rPr>
        <w:t>.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………. , nr rejestracyjny: </w:t>
      </w:r>
      <w:r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022C78">
        <w:rPr>
          <w:rFonts w:ascii="Times New Roman" w:eastAsia="Times New Roman" w:hAnsi="Times New Roman" w:cs="Times New Roman"/>
          <w:color w:val="000000"/>
          <w:lang w:eastAsia="ar-SA"/>
        </w:rPr>
        <w:t>…</w:t>
      </w:r>
      <w:r w:rsidRPr="005F57FD">
        <w:rPr>
          <w:rFonts w:ascii="Times New Roman" w:eastAsia="Times New Roman" w:hAnsi="Times New Roman" w:cs="Times New Roman"/>
          <w:color w:val="000000"/>
          <w:lang w:eastAsia="ar-SA"/>
        </w:rPr>
        <w:t xml:space="preserve">……………... 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po </w:t>
      </w:r>
      <w:r w:rsidR="00022C78">
        <w:rPr>
          <w:rFonts w:ascii="Times New Roman" w:eastAsia="Times New Roman" w:hAnsi="Times New Roman" w:cs="Times New Roman"/>
          <w:lang w:eastAsia="ar-SA"/>
        </w:rPr>
        <w:t>usłudze</w:t>
      </w:r>
      <w:r w:rsidR="00D80439" w:rsidRPr="005F57FD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zleconej </w:t>
      </w:r>
      <w:r w:rsidR="008F720F" w:rsidRPr="005F57FD">
        <w:rPr>
          <w:rFonts w:ascii="Times New Roman" w:eastAsia="Times New Roman" w:hAnsi="Times New Roman" w:cs="Times New Roman"/>
          <w:lang w:eastAsia="ar-SA"/>
        </w:rPr>
        <w:t>w ramach umowy nr …</w:t>
      </w:r>
      <w:r w:rsidR="00022C78">
        <w:rPr>
          <w:rFonts w:ascii="Times New Roman" w:eastAsia="Times New Roman" w:hAnsi="Times New Roman" w:cs="Times New Roman"/>
          <w:lang w:eastAsia="ar-SA"/>
        </w:rPr>
        <w:t>…..</w:t>
      </w:r>
      <w:r w:rsidR="008F720F" w:rsidRPr="005F57FD">
        <w:rPr>
          <w:rFonts w:ascii="Times New Roman" w:eastAsia="Times New Roman" w:hAnsi="Times New Roman" w:cs="Times New Roman"/>
          <w:lang w:eastAsia="ar-SA"/>
        </w:rPr>
        <w:t>…………………</w:t>
      </w:r>
      <w:r w:rsidRPr="005F57FD">
        <w:rPr>
          <w:rFonts w:ascii="Times New Roman" w:eastAsia="Times New Roman" w:hAnsi="Times New Roman" w:cs="Times New Roman"/>
          <w:lang w:eastAsia="ar-SA"/>
        </w:rPr>
        <w:t>.</w:t>
      </w: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u w:val="single"/>
          <w:lang w:eastAsia="ar-SA"/>
        </w:rPr>
      </w:pPr>
      <w:r w:rsidRPr="005F57FD">
        <w:rPr>
          <w:rFonts w:ascii="Times New Roman" w:eastAsia="Times New Roman" w:hAnsi="Times New Roman" w:cs="Times New Roman"/>
          <w:u w:val="single"/>
          <w:lang w:eastAsia="ar-SA"/>
        </w:rPr>
        <w:t>Adnotacje:</w:t>
      </w:r>
    </w:p>
    <w:p w:rsidR="00D60D63" w:rsidRPr="005F57FD" w:rsidRDefault="00D60D63" w:rsidP="00022C78">
      <w:pPr>
        <w:widowControl w:val="0"/>
        <w:suppressAutoHyphens/>
        <w:overflowPunct w:val="0"/>
        <w:autoSpaceDE w:val="0"/>
        <w:spacing w:after="0" w:line="480" w:lineRule="auto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22C78">
        <w:rPr>
          <w:rFonts w:ascii="Times New Roman" w:eastAsia="Times New Roman" w:hAnsi="Times New Roman" w:cs="Times New Roman"/>
          <w:lang w:eastAsia="ar-SA"/>
        </w:rPr>
        <w:t>………………</w:t>
      </w:r>
      <w:r w:rsidRPr="005F57FD">
        <w:rPr>
          <w:rFonts w:ascii="Times New Roman" w:eastAsia="Times New Roman" w:hAnsi="Times New Roman" w:cs="Times New Roman"/>
          <w:lang w:eastAsia="ar-SA"/>
        </w:rPr>
        <w:t>………………………………</w:t>
      </w: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D60D63" w:rsidRPr="005F57FD" w:rsidRDefault="00D60D63" w:rsidP="005F57FD">
      <w:pPr>
        <w:widowControl w:val="0"/>
        <w:tabs>
          <w:tab w:val="left" w:pos="0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 xml:space="preserve">Podpis przedstawiciela </w:t>
      </w:r>
      <w:r w:rsidR="006955AB" w:rsidRPr="005F57FD">
        <w:rPr>
          <w:rFonts w:ascii="Times New Roman" w:eastAsia="Times New Roman" w:hAnsi="Times New Roman" w:cs="Times New Roman"/>
          <w:lang w:eastAsia="ar-SA"/>
        </w:rPr>
        <w:t>Zamawiającego</w:t>
      </w:r>
      <w:r w:rsidRPr="005F57FD">
        <w:rPr>
          <w:rFonts w:ascii="Times New Roman" w:eastAsia="Times New Roman" w:hAnsi="Times New Roman" w:cs="Times New Roman"/>
          <w:lang w:eastAsia="ar-SA"/>
        </w:rPr>
        <w:t xml:space="preserve">: </w:t>
      </w:r>
      <w:r w:rsidRPr="005F57FD">
        <w:rPr>
          <w:rFonts w:ascii="Times New Roman" w:eastAsia="Times New Roman" w:hAnsi="Times New Roman" w:cs="Times New Roman"/>
          <w:lang w:eastAsia="ar-SA"/>
        </w:rPr>
        <w:tab/>
      </w:r>
      <w:r w:rsidRPr="005F57FD">
        <w:rPr>
          <w:rFonts w:ascii="Times New Roman" w:eastAsia="Times New Roman" w:hAnsi="Times New Roman" w:cs="Times New Roman"/>
          <w:lang w:eastAsia="ar-SA"/>
        </w:rPr>
        <w:tab/>
        <w:t xml:space="preserve">       Podpis przedstawiciela Wykonawcy:</w:t>
      </w:r>
    </w:p>
    <w:p w:rsidR="00D60D63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022C78" w:rsidRPr="005F57FD" w:rsidRDefault="00022C78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D60D63" w:rsidRPr="005F57FD" w:rsidRDefault="00D60D63" w:rsidP="005F57FD">
      <w:pPr>
        <w:widowControl w:val="0"/>
        <w:tabs>
          <w:tab w:val="left" w:pos="0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ab/>
      </w:r>
      <w:r w:rsidRPr="005F57FD">
        <w:rPr>
          <w:rFonts w:ascii="Times New Roman" w:eastAsia="Times New Roman" w:hAnsi="Times New Roman" w:cs="Times New Roman"/>
          <w:lang w:eastAsia="ar-SA"/>
        </w:rPr>
        <w:tab/>
      </w:r>
      <w:r w:rsidRPr="005F57FD">
        <w:rPr>
          <w:rFonts w:ascii="Times New Roman" w:eastAsia="Times New Roman" w:hAnsi="Times New Roman" w:cs="Times New Roman"/>
          <w:lang w:eastAsia="ar-SA"/>
        </w:rPr>
        <w:tab/>
      </w:r>
      <w:r w:rsidRPr="005F57FD">
        <w:rPr>
          <w:rFonts w:ascii="Times New Roman" w:eastAsia="Times New Roman" w:hAnsi="Times New Roman" w:cs="Times New Roman"/>
          <w:lang w:eastAsia="ar-SA"/>
        </w:rPr>
        <w:tab/>
      </w:r>
      <w:r w:rsidRPr="005F57FD">
        <w:rPr>
          <w:rFonts w:ascii="Times New Roman" w:eastAsia="Times New Roman" w:hAnsi="Times New Roman" w:cs="Times New Roman"/>
          <w:lang w:eastAsia="ar-SA"/>
        </w:rPr>
        <w:tab/>
      </w:r>
      <w:r w:rsidRPr="005F57FD">
        <w:rPr>
          <w:rFonts w:ascii="Times New Roman" w:eastAsia="Times New Roman" w:hAnsi="Times New Roman" w:cs="Times New Roman"/>
          <w:lang w:eastAsia="ar-SA"/>
        </w:rPr>
        <w:tab/>
      </w:r>
      <w:r w:rsidRPr="005F57FD">
        <w:rPr>
          <w:rFonts w:ascii="Times New Roman" w:eastAsia="Times New Roman" w:hAnsi="Times New Roman" w:cs="Times New Roman"/>
          <w:lang w:eastAsia="ar-SA"/>
        </w:rPr>
        <w:tab/>
      </w:r>
      <w:r w:rsidRPr="005F57FD">
        <w:rPr>
          <w:rFonts w:ascii="Times New Roman" w:eastAsia="Times New Roman" w:hAnsi="Times New Roman" w:cs="Times New Roman"/>
          <w:lang w:eastAsia="ar-SA"/>
        </w:rPr>
        <w:tab/>
        <w:t xml:space="preserve">              </w:t>
      </w:r>
    </w:p>
    <w:p w:rsidR="00D60D63" w:rsidRPr="005F57FD" w:rsidRDefault="00D60D63" w:rsidP="005F57FD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 xml:space="preserve">   …………………………………                     </w:t>
      </w:r>
      <w:r w:rsidRPr="005F57FD"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Pr="005F57FD">
        <w:rPr>
          <w:rFonts w:ascii="Times New Roman" w:eastAsia="Times New Roman" w:hAnsi="Times New Roman" w:cs="Times New Roman"/>
          <w:lang w:eastAsia="ar-SA"/>
        </w:rPr>
        <w:tab/>
      </w:r>
      <w:r w:rsidR="00022C78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Pr="005F57FD">
        <w:rPr>
          <w:rFonts w:ascii="Times New Roman" w:eastAsia="Times New Roman" w:hAnsi="Times New Roman" w:cs="Times New Roman"/>
          <w:lang w:eastAsia="ar-SA"/>
        </w:rPr>
        <w:t>……………………………………</w:t>
      </w:r>
    </w:p>
    <w:p w:rsidR="006E19F5" w:rsidRPr="005F57FD" w:rsidRDefault="006E19F5" w:rsidP="005F57FD">
      <w:pPr>
        <w:widowControl w:val="0"/>
        <w:tabs>
          <w:tab w:val="left" w:pos="8657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highlight w:val="cyan"/>
          <w:lang w:eastAsia="ar-SA"/>
        </w:rPr>
      </w:pPr>
    </w:p>
    <w:p w:rsidR="006E19F5" w:rsidRPr="005F57FD" w:rsidRDefault="006E19F5" w:rsidP="005F57FD">
      <w:pPr>
        <w:widowControl w:val="0"/>
        <w:tabs>
          <w:tab w:val="left" w:pos="8657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highlight w:val="cyan"/>
          <w:lang w:eastAsia="ar-SA"/>
        </w:rPr>
      </w:pPr>
    </w:p>
    <w:p w:rsidR="006E19F5" w:rsidRPr="005F57FD" w:rsidRDefault="006E19F5" w:rsidP="005F57FD">
      <w:pPr>
        <w:widowControl w:val="0"/>
        <w:tabs>
          <w:tab w:val="left" w:pos="8657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highlight w:val="cyan"/>
          <w:lang w:eastAsia="ar-SA"/>
        </w:rPr>
      </w:pPr>
    </w:p>
    <w:p w:rsidR="00A45B44" w:rsidRDefault="00A45B44" w:rsidP="005F57FD">
      <w:pPr>
        <w:widowControl w:val="0"/>
        <w:tabs>
          <w:tab w:val="left" w:pos="8657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highlight w:val="cyan"/>
          <w:lang w:eastAsia="ar-SA"/>
        </w:rPr>
      </w:pPr>
    </w:p>
    <w:p w:rsidR="005E2AF8" w:rsidRDefault="005E2AF8" w:rsidP="005F57FD">
      <w:pPr>
        <w:widowControl w:val="0"/>
        <w:tabs>
          <w:tab w:val="left" w:pos="8657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highlight w:val="cyan"/>
          <w:lang w:eastAsia="ar-SA"/>
        </w:rPr>
      </w:pPr>
    </w:p>
    <w:p w:rsidR="00A33441" w:rsidRDefault="00A33441" w:rsidP="005F57FD">
      <w:pPr>
        <w:widowControl w:val="0"/>
        <w:tabs>
          <w:tab w:val="left" w:pos="8657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highlight w:val="cyan"/>
          <w:lang w:eastAsia="ar-SA"/>
        </w:rPr>
      </w:pPr>
    </w:p>
    <w:p w:rsidR="00A45B44" w:rsidRPr="005F57FD" w:rsidRDefault="00A45B44" w:rsidP="005F57FD">
      <w:pPr>
        <w:widowControl w:val="0"/>
        <w:tabs>
          <w:tab w:val="left" w:pos="8657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highlight w:val="cyan"/>
          <w:lang w:eastAsia="ar-SA"/>
        </w:rPr>
      </w:pPr>
    </w:p>
    <w:p w:rsidR="006E19F5" w:rsidRPr="005F57FD" w:rsidRDefault="006E19F5" w:rsidP="005F57FD">
      <w:pPr>
        <w:widowControl w:val="0"/>
        <w:tabs>
          <w:tab w:val="left" w:pos="8657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D60D63" w:rsidRPr="005F57FD" w:rsidRDefault="006E19F5" w:rsidP="005E2AF8">
      <w:pPr>
        <w:widowControl w:val="0"/>
        <w:tabs>
          <w:tab w:val="left" w:pos="8657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F57FD">
        <w:rPr>
          <w:rFonts w:ascii="Times New Roman" w:eastAsia="Times New Roman" w:hAnsi="Times New Roman" w:cs="Times New Roman"/>
          <w:lang w:eastAsia="ar-SA"/>
        </w:rPr>
        <w:t>*niepotrzebne skreślić</w:t>
      </w:r>
    </w:p>
    <w:sectPr w:rsidR="00D60D63" w:rsidRPr="005F57FD" w:rsidSect="006955A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B22" w:rsidRDefault="003F5B22" w:rsidP="00525DE3">
      <w:pPr>
        <w:spacing w:after="0" w:line="240" w:lineRule="auto"/>
      </w:pPr>
      <w:r>
        <w:separator/>
      </w:r>
    </w:p>
  </w:endnote>
  <w:endnote w:type="continuationSeparator" w:id="0">
    <w:p w:rsidR="003F5B22" w:rsidRDefault="003F5B22" w:rsidP="00525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B22" w:rsidRDefault="003F5B22" w:rsidP="00525DE3">
      <w:pPr>
        <w:spacing w:after="0" w:line="240" w:lineRule="auto"/>
      </w:pPr>
      <w:r>
        <w:separator/>
      </w:r>
    </w:p>
  </w:footnote>
  <w:footnote w:type="continuationSeparator" w:id="0">
    <w:p w:rsidR="003F5B22" w:rsidRDefault="003F5B22" w:rsidP="00525D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CEB8FFC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tabs>
          <w:tab w:val="num" w:pos="710"/>
        </w:tabs>
        <w:ind w:left="71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</w:abstractNum>
  <w:abstractNum w:abstractNumId="3" w15:restartNumberingAfterBreak="0">
    <w:nsid w:val="00000008"/>
    <w:multiLevelType w:val="singleLevel"/>
    <w:tmpl w:val="BD12FA48"/>
    <w:name w:val="WW8Num1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i w:val="0"/>
        <w:sz w:val="22"/>
        <w:szCs w:val="22"/>
      </w:rPr>
    </w:lvl>
  </w:abstractNum>
  <w:abstractNum w:abstractNumId="4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5" w15:restartNumberingAfterBreak="0">
    <w:nsid w:val="0000000D"/>
    <w:multiLevelType w:val="multilevel"/>
    <w:tmpl w:val="0000000D"/>
    <w:lvl w:ilvl="0">
      <w:start w:val="1"/>
      <w:numFmt w:val="bullet"/>
      <w:lvlText w:val=""/>
      <w:lvlJc w:val="left"/>
      <w:pPr>
        <w:tabs>
          <w:tab w:val="num" w:pos="1089"/>
        </w:tabs>
        <w:ind w:left="1089" w:hanging="36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/>
        <w:b w:val="0"/>
      </w:rPr>
    </w:lvl>
    <w:lvl w:ilvl="2">
      <w:start w:val="2"/>
      <w:numFmt w:val="lowerLetter"/>
      <w:lvlText w:val="%3)"/>
      <w:lvlJc w:val="left"/>
      <w:pPr>
        <w:tabs>
          <w:tab w:val="num" w:pos="2910"/>
        </w:tabs>
        <w:ind w:left="2910" w:hanging="45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</w:lvl>
  </w:abstractNum>
  <w:abstractNum w:abstractNumId="7" w15:restartNumberingAfterBreak="0">
    <w:nsid w:val="00000014"/>
    <w:multiLevelType w:val="singleLevel"/>
    <w:tmpl w:val="30B286F6"/>
    <w:name w:val="WW8Num2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8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9" w15:restartNumberingAfterBreak="0">
    <w:nsid w:val="00000019"/>
    <w:multiLevelType w:val="multilevel"/>
    <w:tmpl w:val="2D6AB892"/>
    <w:name w:val="WW8Num25"/>
    <w:lvl w:ilvl="0">
      <w:start w:val="1"/>
      <w:numFmt w:val="decimal"/>
      <w:lvlText w:val="%1."/>
      <w:lvlJc w:val="left"/>
      <w:pPr>
        <w:tabs>
          <w:tab w:val="num" w:pos="357"/>
        </w:tabs>
        <w:ind w:left="717" w:hanging="360"/>
      </w:pPr>
      <w:rPr>
        <w:rFonts w:cs="Poor Richard" w:hint="default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77" w:hanging="35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82"/>
        </w:tabs>
        <w:ind w:left="782" w:hanging="357"/>
      </w:pPr>
      <w:rPr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390C94"/>
    <w:multiLevelType w:val="hybridMultilevel"/>
    <w:tmpl w:val="5DC82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583705"/>
    <w:multiLevelType w:val="hybridMultilevel"/>
    <w:tmpl w:val="929834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9A0819"/>
    <w:multiLevelType w:val="singleLevel"/>
    <w:tmpl w:val="B798E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15" w15:restartNumberingAfterBreak="0">
    <w:nsid w:val="20C60392"/>
    <w:multiLevelType w:val="hybridMultilevel"/>
    <w:tmpl w:val="49165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36854"/>
    <w:multiLevelType w:val="hybridMultilevel"/>
    <w:tmpl w:val="329AAA44"/>
    <w:lvl w:ilvl="0" w:tplc="807A36AA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2"/>
        <w:szCs w:val="22"/>
      </w:rPr>
    </w:lvl>
    <w:lvl w:ilvl="1" w:tplc="27765E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53233E"/>
    <w:multiLevelType w:val="hybridMultilevel"/>
    <w:tmpl w:val="C3A2B1CE"/>
    <w:lvl w:ilvl="0" w:tplc="3654C5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2E66D17"/>
    <w:multiLevelType w:val="hybridMultilevel"/>
    <w:tmpl w:val="14F65FDE"/>
    <w:name w:val="WW8Num5322"/>
    <w:lvl w:ilvl="0" w:tplc="3654C57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985F85"/>
    <w:multiLevelType w:val="hybridMultilevel"/>
    <w:tmpl w:val="7B62C9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C06390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</w:abstractNum>
  <w:abstractNum w:abstractNumId="21" w15:restartNumberingAfterBreak="0">
    <w:nsid w:val="367552BC"/>
    <w:multiLevelType w:val="hybridMultilevel"/>
    <w:tmpl w:val="F8FA10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4CACA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F4882"/>
    <w:multiLevelType w:val="hybridMultilevel"/>
    <w:tmpl w:val="C608A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EA16D1"/>
    <w:multiLevelType w:val="hybridMultilevel"/>
    <w:tmpl w:val="E9503FF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720229"/>
    <w:multiLevelType w:val="hybridMultilevel"/>
    <w:tmpl w:val="1490276E"/>
    <w:name w:val="WW8Num5222224"/>
    <w:lvl w:ilvl="0" w:tplc="CB980212">
      <w:start w:val="1"/>
      <w:numFmt w:val="decimal"/>
      <w:lvlText w:val="%1."/>
      <w:lvlJc w:val="left"/>
      <w:pPr>
        <w:tabs>
          <w:tab w:val="num" w:pos="2494"/>
        </w:tabs>
        <w:ind w:left="2494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3356D0"/>
    <w:multiLevelType w:val="hybridMultilevel"/>
    <w:tmpl w:val="A624510C"/>
    <w:lvl w:ilvl="0" w:tplc="A4B2E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36F6A"/>
    <w:multiLevelType w:val="hybridMultilevel"/>
    <w:tmpl w:val="F4DA17C0"/>
    <w:name w:val="WW8Num532"/>
    <w:lvl w:ilvl="0" w:tplc="3654C57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7A56CB32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  <w:b w:val="0"/>
      </w:rPr>
    </w:lvl>
    <w:lvl w:ilvl="2" w:tplc="836A0AD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673712"/>
    <w:multiLevelType w:val="hybridMultilevel"/>
    <w:tmpl w:val="5F4C4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145E5D"/>
    <w:multiLevelType w:val="hybridMultilevel"/>
    <w:tmpl w:val="38FA566E"/>
    <w:name w:val="WW8Num522"/>
    <w:lvl w:ilvl="0" w:tplc="7A56CB32">
      <w:start w:val="1"/>
      <w:numFmt w:val="decimal"/>
      <w:lvlText w:val="%1."/>
      <w:lvlJc w:val="left"/>
      <w:pPr>
        <w:tabs>
          <w:tab w:val="num" w:pos="1965"/>
        </w:tabs>
        <w:ind w:left="1965" w:hanging="705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6604D2"/>
    <w:multiLevelType w:val="multilevel"/>
    <w:tmpl w:val="CEB8FFC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tabs>
          <w:tab w:val="num" w:pos="710"/>
        </w:tabs>
        <w:ind w:left="71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D7C1948"/>
    <w:multiLevelType w:val="hybridMultilevel"/>
    <w:tmpl w:val="A72014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944287"/>
    <w:multiLevelType w:val="hybridMultilevel"/>
    <w:tmpl w:val="CC988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F704C"/>
    <w:multiLevelType w:val="multilevel"/>
    <w:tmpl w:val="9FF4C57A"/>
    <w:lvl w:ilvl="0">
      <w:start w:val="1"/>
      <w:numFmt w:val="decimal"/>
      <w:lvlText w:val="%1."/>
      <w:lvlJc w:val="left"/>
      <w:pPr>
        <w:tabs>
          <w:tab w:val="num" w:pos="0"/>
        </w:tabs>
        <w:ind w:left="510" w:hanging="36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30" w:hanging="180"/>
      </w:pPr>
    </w:lvl>
  </w:abstractNum>
  <w:abstractNum w:abstractNumId="33" w15:restartNumberingAfterBreak="0">
    <w:nsid w:val="68B2415F"/>
    <w:multiLevelType w:val="hybridMultilevel"/>
    <w:tmpl w:val="290E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B0E15"/>
    <w:multiLevelType w:val="hybridMultilevel"/>
    <w:tmpl w:val="F46EC66A"/>
    <w:lvl w:ilvl="0" w:tplc="DA10573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13E383D"/>
    <w:multiLevelType w:val="hybridMultilevel"/>
    <w:tmpl w:val="82768F5C"/>
    <w:lvl w:ilvl="0" w:tplc="00000005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006155"/>
    <w:multiLevelType w:val="multilevel"/>
    <w:tmpl w:val="7E0AB57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i w:val="0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30" w:hanging="180"/>
      </w:pPr>
    </w:lvl>
  </w:abstractNum>
  <w:abstractNum w:abstractNumId="37" w15:restartNumberingAfterBreak="0">
    <w:nsid w:val="7C6F0CFD"/>
    <w:multiLevelType w:val="hybridMultilevel"/>
    <w:tmpl w:val="638696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5"/>
  </w:num>
  <w:num w:numId="3">
    <w:abstractNumId w:val="15"/>
  </w:num>
  <w:num w:numId="4">
    <w:abstractNumId w:val="30"/>
  </w:num>
  <w:num w:numId="5">
    <w:abstractNumId w:val="34"/>
  </w:num>
  <w:num w:numId="6">
    <w:abstractNumId w:val="14"/>
  </w:num>
  <w:num w:numId="7">
    <w:abstractNumId w:val="12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8"/>
  </w:num>
  <w:num w:numId="11">
    <w:abstractNumId w:val="33"/>
  </w:num>
  <w:num w:numId="12">
    <w:abstractNumId w:val="35"/>
  </w:num>
  <w:num w:numId="13">
    <w:abstractNumId w:val="7"/>
  </w:num>
  <w:num w:numId="14">
    <w:abstractNumId w:val="22"/>
  </w:num>
  <w:num w:numId="15">
    <w:abstractNumId w:val="37"/>
  </w:num>
  <w:num w:numId="16">
    <w:abstractNumId w:val="31"/>
  </w:num>
  <w:num w:numId="17">
    <w:abstractNumId w:val="0"/>
  </w:num>
  <w:num w:numId="18">
    <w:abstractNumId w:val="32"/>
  </w:num>
  <w:num w:numId="19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0"/>
  </w:num>
  <w:num w:numId="24">
    <w:abstractNumId w:val="25"/>
  </w:num>
  <w:num w:numId="25">
    <w:abstractNumId w:val="19"/>
  </w:num>
  <w:num w:numId="26">
    <w:abstractNumId w:val="21"/>
  </w:num>
  <w:num w:numId="27">
    <w:abstractNumId w:val="13"/>
  </w:num>
  <w:num w:numId="28">
    <w:abstractNumId w:val="27"/>
  </w:num>
  <w:num w:numId="29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F5C"/>
    <w:rsid w:val="00002BEA"/>
    <w:rsid w:val="00006A98"/>
    <w:rsid w:val="000106B8"/>
    <w:rsid w:val="00022C78"/>
    <w:rsid w:val="00024EF6"/>
    <w:rsid w:val="00025780"/>
    <w:rsid w:val="0003344E"/>
    <w:rsid w:val="00051904"/>
    <w:rsid w:val="00076504"/>
    <w:rsid w:val="00080B9E"/>
    <w:rsid w:val="00093E57"/>
    <w:rsid w:val="000A482D"/>
    <w:rsid w:val="000A4BF4"/>
    <w:rsid w:val="000C66D1"/>
    <w:rsid w:val="000E079E"/>
    <w:rsid w:val="000E222A"/>
    <w:rsid w:val="000F20BD"/>
    <w:rsid w:val="00104466"/>
    <w:rsid w:val="001110B1"/>
    <w:rsid w:val="0011485C"/>
    <w:rsid w:val="00120974"/>
    <w:rsid w:val="00176669"/>
    <w:rsid w:val="00177220"/>
    <w:rsid w:val="00177254"/>
    <w:rsid w:val="001854DC"/>
    <w:rsid w:val="00187A21"/>
    <w:rsid w:val="0019751A"/>
    <w:rsid w:val="001A6B0D"/>
    <w:rsid w:val="001B78CB"/>
    <w:rsid w:val="001C18B1"/>
    <w:rsid w:val="001E5953"/>
    <w:rsid w:val="001F1863"/>
    <w:rsid w:val="001F252D"/>
    <w:rsid w:val="001F6A47"/>
    <w:rsid w:val="0023798E"/>
    <w:rsid w:val="00260E61"/>
    <w:rsid w:val="002646AB"/>
    <w:rsid w:val="002A0592"/>
    <w:rsid w:val="002A062C"/>
    <w:rsid w:val="002C3A16"/>
    <w:rsid w:val="002D21E3"/>
    <w:rsid w:val="002D7A00"/>
    <w:rsid w:val="002F5A34"/>
    <w:rsid w:val="00303E7F"/>
    <w:rsid w:val="00312B82"/>
    <w:rsid w:val="0032362F"/>
    <w:rsid w:val="00324B9A"/>
    <w:rsid w:val="00330D1F"/>
    <w:rsid w:val="003439B8"/>
    <w:rsid w:val="003502A8"/>
    <w:rsid w:val="00362646"/>
    <w:rsid w:val="003749DC"/>
    <w:rsid w:val="00377867"/>
    <w:rsid w:val="0039080E"/>
    <w:rsid w:val="003925F4"/>
    <w:rsid w:val="003B1FDE"/>
    <w:rsid w:val="003C7809"/>
    <w:rsid w:val="003D2431"/>
    <w:rsid w:val="003D2BB0"/>
    <w:rsid w:val="003D5CB6"/>
    <w:rsid w:val="003E2655"/>
    <w:rsid w:val="003E277A"/>
    <w:rsid w:val="003E6C50"/>
    <w:rsid w:val="003E6E7A"/>
    <w:rsid w:val="003E7479"/>
    <w:rsid w:val="003F5B22"/>
    <w:rsid w:val="004274C9"/>
    <w:rsid w:val="00432E10"/>
    <w:rsid w:val="004442E6"/>
    <w:rsid w:val="00445B9C"/>
    <w:rsid w:val="00452009"/>
    <w:rsid w:val="004621B3"/>
    <w:rsid w:val="004633F8"/>
    <w:rsid w:val="004823DF"/>
    <w:rsid w:val="0049455A"/>
    <w:rsid w:val="004A019F"/>
    <w:rsid w:val="004D5F5C"/>
    <w:rsid w:val="004E4A25"/>
    <w:rsid w:val="004F07A8"/>
    <w:rsid w:val="004F0B42"/>
    <w:rsid w:val="004F4685"/>
    <w:rsid w:val="00504FFB"/>
    <w:rsid w:val="005120CC"/>
    <w:rsid w:val="00516415"/>
    <w:rsid w:val="00525DE3"/>
    <w:rsid w:val="005415E1"/>
    <w:rsid w:val="00552407"/>
    <w:rsid w:val="0055702A"/>
    <w:rsid w:val="005647FD"/>
    <w:rsid w:val="00574E8A"/>
    <w:rsid w:val="005754F9"/>
    <w:rsid w:val="0058278C"/>
    <w:rsid w:val="005836E4"/>
    <w:rsid w:val="00583743"/>
    <w:rsid w:val="005A2791"/>
    <w:rsid w:val="005A649F"/>
    <w:rsid w:val="005A64F7"/>
    <w:rsid w:val="005B3C19"/>
    <w:rsid w:val="005C1481"/>
    <w:rsid w:val="005D0410"/>
    <w:rsid w:val="005D2CF1"/>
    <w:rsid w:val="005D5AD9"/>
    <w:rsid w:val="005E183A"/>
    <w:rsid w:val="005E2AF8"/>
    <w:rsid w:val="005F57FD"/>
    <w:rsid w:val="00603C24"/>
    <w:rsid w:val="006122DD"/>
    <w:rsid w:val="00620CD6"/>
    <w:rsid w:val="00624D7B"/>
    <w:rsid w:val="00627577"/>
    <w:rsid w:val="00631AB0"/>
    <w:rsid w:val="006402B2"/>
    <w:rsid w:val="0065588B"/>
    <w:rsid w:val="0066067E"/>
    <w:rsid w:val="00661E66"/>
    <w:rsid w:val="00666989"/>
    <w:rsid w:val="00676182"/>
    <w:rsid w:val="00694E04"/>
    <w:rsid w:val="006955AB"/>
    <w:rsid w:val="006A0449"/>
    <w:rsid w:val="006A5D7A"/>
    <w:rsid w:val="006C6861"/>
    <w:rsid w:val="006C6DFB"/>
    <w:rsid w:val="006C6F05"/>
    <w:rsid w:val="006E19F5"/>
    <w:rsid w:val="00724EEC"/>
    <w:rsid w:val="0074318C"/>
    <w:rsid w:val="00765CC3"/>
    <w:rsid w:val="00766703"/>
    <w:rsid w:val="00775152"/>
    <w:rsid w:val="007803B7"/>
    <w:rsid w:val="00783461"/>
    <w:rsid w:val="007C6BFC"/>
    <w:rsid w:val="007D0EC2"/>
    <w:rsid w:val="007E68AC"/>
    <w:rsid w:val="007E7E27"/>
    <w:rsid w:val="007F061D"/>
    <w:rsid w:val="008041BA"/>
    <w:rsid w:val="00806743"/>
    <w:rsid w:val="00807B99"/>
    <w:rsid w:val="00815CB4"/>
    <w:rsid w:val="00815CE7"/>
    <w:rsid w:val="00815FF3"/>
    <w:rsid w:val="0083418A"/>
    <w:rsid w:val="00836D81"/>
    <w:rsid w:val="00844EB3"/>
    <w:rsid w:val="00874E61"/>
    <w:rsid w:val="008902DF"/>
    <w:rsid w:val="008A153D"/>
    <w:rsid w:val="008A320D"/>
    <w:rsid w:val="008B5FC0"/>
    <w:rsid w:val="008B7961"/>
    <w:rsid w:val="008C68D0"/>
    <w:rsid w:val="008D003D"/>
    <w:rsid w:val="008D17AA"/>
    <w:rsid w:val="008E0865"/>
    <w:rsid w:val="008F720F"/>
    <w:rsid w:val="0090031D"/>
    <w:rsid w:val="00912ED7"/>
    <w:rsid w:val="00917E1E"/>
    <w:rsid w:val="00917ED4"/>
    <w:rsid w:val="009274A7"/>
    <w:rsid w:val="00935AAF"/>
    <w:rsid w:val="0094785B"/>
    <w:rsid w:val="00950C2E"/>
    <w:rsid w:val="0095212D"/>
    <w:rsid w:val="0095669C"/>
    <w:rsid w:val="00956879"/>
    <w:rsid w:val="009758D1"/>
    <w:rsid w:val="009870E9"/>
    <w:rsid w:val="00987DDC"/>
    <w:rsid w:val="00995D35"/>
    <w:rsid w:val="009B04A3"/>
    <w:rsid w:val="009C59C4"/>
    <w:rsid w:val="009D3A02"/>
    <w:rsid w:val="009E1B71"/>
    <w:rsid w:val="009F2A91"/>
    <w:rsid w:val="00A171C8"/>
    <w:rsid w:val="00A24955"/>
    <w:rsid w:val="00A31DC1"/>
    <w:rsid w:val="00A33441"/>
    <w:rsid w:val="00A45B44"/>
    <w:rsid w:val="00A46067"/>
    <w:rsid w:val="00A51E06"/>
    <w:rsid w:val="00A91A6C"/>
    <w:rsid w:val="00AA36CB"/>
    <w:rsid w:val="00B16E36"/>
    <w:rsid w:val="00B244F8"/>
    <w:rsid w:val="00B24D81"/>
    <w:rsid w:val="00B610B2"/>
    <w:rsid w:val="00B919F1"/>
    <w:rsid w:val="00B94FB5"/>
    <w:rsid w:val="00BD14AE"/>
    <w:rsid w:val="00BD7444"/>
    <w:rsid w:val="00BD7B5F"/>
    <w:rsid w:val="00C046DD"/>
    <w:rsid w:val="00C04929"/>
    <w:rsid w:val="00C33C71"/>
    <w:rsid w:val="00C44A53"/>
    <w:rsid w:val="00C55585"/>
    <w:rsid w:val="00C71FFC"/>
    <w:rsid w:val="00C72E9F"/>
    <w:rsid w:val="00C85180"/>
    <w:rsid w:val="00C87601"/>
    <w:rsid w:val="00C90F0A"/>
    <w:rsid w:val="00C949A9"/>
    <w:rsid w:val="00CA2D1C"/>
    <w:rsid w:val="00CA41C7"/>
    <w:rsid w:val="00CA7551"/>
    <w:rsid w:val="00CB0627"/>
    <w:rsid w:val="00CC087D"/>
    <w:rsid w:val="00CF5EE6"/>
    <w:rsid w:val="00D32CD5"/>
    <w:rsid w:val="00D60D63"/>
    <w:rsid w:val="00D63AEB"/>
    <w:rsid w:val="00D75D50"/>
    <w:rsid w:val="00D80439"/>
    <w:rsid w:val="00D81DED"/>
    <w:rsid w:val="00D94D9F"/>
    <w:rsid w:val="00DA12E5"/>
    <w:rsid w:val="00DA4CD4"/>
    <w:rsid w:val="00DB5F8C"/>
    <w:rsid w:val="00DE1B38"/>
    <w:rsid w:val="00E02FF5"/>
    <w:rsid w:val="00E23296"/>
    <w:rsid w:val="00E258CC"/>
    <w:rsid w:val="00E32530"/>
    <w:rsid w:val="00E36F46"/>
    <w:rsid w:val="00E61675"/>
    <w:rsid w:val="00E85C1A"/>
    <w:rsid w:val="00E90262"/>
    <w:rsid w:val="00EB2186"/>
    <w:rsid w:val="00EB3EFC"/>
    <w:rsid w:val="00EC309E"/>
    <w:rsid w:val="00EC6FFD"/>
    <w:rsid w:val="00ED1C6E"/>
    <w:rsid w:val="00ED2639"/>
    <w:rsid w:val="00EE5EE2"/>
    <w:rsid w:val="00EF0C78"/>
    <w:rsid w:val="00EF241C"/>
    <w:rsid w:val="00F06B4B"/>
    <w:rsid w:val="00F24949"/>
    <w:rsid w:val="00F425C5"/>
    <w:rsid w:val="00F57FC7"/>
    <w:rsid w:val="00F62DC6"/>
    <w:rsid w:val="00F7631B"/>
    <w:rsid w:val="00F93204"/>
    <w:rsid w:val="00F94634"/>
    <w:rsid w:val="00F976AE"/>
    <w:rsid w:val="00FA0ACD"/>
    <w:rsid w:val="00FB6058"/>
    <w:rsid w:val="00FB7740"/>
    <w:rsid w:val="00FC1255"/>
    <w:rsid w:val="00FD7C86"/>
    <w:rsid w:val="00FF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3F9D"/>
  <w15:docId w15:val="{D7F42B97-D662-443B-98D3-EE4E4F996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5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5DE3"/>
  </w:style>
  <w:style w:type="paragraph" w:styleId="Stopka">
    <w:name w:val="footer"/>
    <w:basedOn w:val="Normalny"/>
    <w:link w:val="StopkaZnak"/>
    <w:uiPriority w:val="99"/>
    <w:unhideWhenUsed/>
    <w:rsid w:val="00525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DE3"/>
  </w:style>
  <w:style w:type="paragraph" w:styleId="Akapitzlist">
    <w:name w:val="List Paragraph"/>
    <w:basedOn w:val="Normalny"/>
    <w:uiPriority w:val="34"/>
    <w:qFormat/>
    <w:rsid w:val="004633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D7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744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976AE"/>
    <w:pPr>
      <w:suppressAutoHyphens/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976A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B94FB5"/>
    <w:pPr>
      <w:spacing w:after="0" w:line="240" w:lineRule="auto"/>
    </w:pPr>
  </w:style>
  <w:style w:type="paragraph" w:customStyle="1" w:styleId="Default">
    <w:name w:val="Default"/>
    <w:rsid w:val="003E74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CBFF8-AA72-4BCD-A428-244EC1EC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3559</Words>
  <Characters>21358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wojciecholeszkiewicz</dc:creator>
  <cp:lastModifiedBy>869889</cp:lastModifiedBy>
  <cp:revision>5</cp:revision>
  <cp:lastPrinted>2026-03-02T10:08:00Z</cp:lastPrinted>
  <dcterms:created xsi:type="dcterms:W3CDTF">2026-03-11T14:11:00Z</dcterms:created>
  <dcterms:modified xsi:type="dcterms:W3CDTF">2026-04-17T08:02:00Z</dcterms:modified>
</cp:coreProperties>
</file>